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7B773" w14:textId="77777777" w:rsidR="00EC1FEE" w:rsidRDefault="00EC1FEE" w:rsidP="00EC1FE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bookmarkStart w:id="0" w:name="_Hlk68373257"/>
    </w:p>
    <w:p w14:paraId="2405B110" w14:textId="77777777" w:rsidR="00D90A3E" w:rsidRDefault="00D90A3E" w:rsidP="00EC1FE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14:paraId="09667713" w14:textId="77777777" w:rsidR="00D90A3E" w:rsidRDefault="00D90A3E" w:rsidP="00EC1FE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14:paraId="3AF2D996" w14:textId="77777777" w:rsidR="00D90A3E" w:rsidRDefault="00D90A3E" w:rsidP="00EC1FE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14:paraId="1192267D" w14:textId="77777777" w:rsidR="00D90A3E" w:rsidRDefault="00D90A3E" w:rsidP="00EC1FE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14:paraId="2EDB3877" w14:textId="77777777" w:rsidR="00D90A3E" w:rsidRDefault="00D90A3E" w:rsidP="00EC1FE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14:paraId="2B1209C5" w14:textId="77777777" w:rsidR="00D90A3E" w:rsidRDefault="00D90A3E" w:rsidP="00EC1FE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14:paraId="6E0D8A8D" w14:textId="77777777" w:rsidR="00D90A3E" w:rsidRDefault="00D90A3E" w:rsidP="00EC1FE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14:paraId="18894813" w14:textId="77777777" w:rsidR="00D90A3E" w:rsidRDefault="00D90A3E" w:rsidP="00EC1FE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14:paraId="659EB653" w14:textId="77777777" w:rsidR="00D90A3E" w:rsidRPr="009117B6" w:rsidRDefault="00D90A3E" w:rsidP="00EC1FE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14:paraId="14C57B8D" w14:textId="77777777" w:rsidR="00EC1FEE" w:rsidRPr="009117B6" w:rsidRDefault="00EC1FEE" w:rsidP="00EC1FE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14:paraId="77218B30" w14:textId="77777777" w:rsidR="00EC1FEE" w:rsidRPr="009117B6" w:rsidRDefault="00EC1FEE" w:rsidP="00EC1FEE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9117B6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14:paraId="5CE5AEC4" w14:textId="77777777" w:rsidR="00EC1FEE" w:rsidRPr="009117B6" w:rsidRDefault="00EC1FEE" w:rsidP="00EC1FEE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9117B6">
        <w:rPr>
          <w:rFonts w:eastAsia="SimSun"/>
          <w:kern w:val="1"/>
          <w:sz w:val="28"/>
          <w:szCs w:val="28"/>
          <w:lang w:eastAsia="ar-SA"/>
        </w:rPr>
        <w:t>по учебному предмету</w:t>
      </w:r>
    </w:p>
    <w:p w14:paraId="726E78A1" w14:textId="77777777" w:rsidR="00EC1FEE" w:rsidRPr="009117B6" w:rsidRDefault="00EC1FEE" w:rsidP="00EC1FEE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9117B6">
        <w:rPr>
          <w:rFonts w:eastAsia="SimSun"/>
          <w:kern w:val="1"/>
          <w:sz w:val="28"/>
          <w:szCs w:val="28"/>
          <w:lang w:eastAsia="ar-SA"/>
        </w:rPr>
        <w:t>«</w:t>
      </w:r>
      <w:r>
        <w:rPr>
          <w:rFonts w:eastAsia="SimSun"/>
          <w:kern w:val="1"/>
          <w:sz w:val="28"/>
          <w:szCs w:val="28"/>
          <w:lang w:eastAsia="ar-SA"/>
        </w:rPr>
        <w:t>Русский язык</w:t>
      </w:r>
      <w:r w:rsidRPr="009117B6">
        <w:rPr>
          <w:rFonts w:eastAsia="SimSun"/>
          <w:kern w:val="1"/>
          <w:sz w:val="28"/>
          <w:szCs w:val="28"/>
          <w:lang w:eastAsia="ar-SA"/>
        </w:rPr>
        <w:t>»</w:t>
      </w:r>
    </w:p>
    <w:p w14:paraId="1316BA1E" w14:textId="77777777" w:rsidR="00EC1FEE" w:rsidRDefault="00EC1FEE" w:rsidP="00EC1FEE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9117B6">
        <w:rPr>
          <w:rFonts w:eastAsia="SimSun"/>
          <w:kern w:val="1"/>
          <w:sz w:val="28"/>
          <w:szCs w:val="28"/>
          <w:lang w:eastAsia="ar-SA"/>
        </w:rPr>
        <w:t>1 класс</w:t>
      </w:r>
    </w:p>
    <w:p w14:paraId="69EECDAA" w14:textId="766B0BCA" w:rsidR="0081325F" w:rsidRDefault="0081325F" w:rsidP="00EC1FEE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(</w:t>
      </w:r>
      <w:r w:rsidR="00554229" w:rsidRPr="00554229">
        <w:rPr>
          <w:rFonts w:eastAsia="SimSun"/>
          <w:color w:val="000000" w:themeColor="text1"/>
          <w:kern w:val="1"/>
          <w:sz w:val="28"/>
          <w:szCs w:val="28"/>
          <w:lang w:eastAsia="ar-SA"/>
        </w:rPr>
        <w:t>дополнительный</w:t>
      </w:r>
      <w:r w:rsidRPr="00554229">
        <w:rPr>
          <w:rFonts w:eastAsia="SimSun"/>
          <w:color w:val="000000" w:themeColor="text1"/>
          <w:kern w:val="1"/>
          <w:sz w:val="28"/>
          <w:szCs w:val="28"/>
          <w:lang w:eastAsia="ar-SA"/>
        </w:rPr>
        <w:t>)</w:t>
      </w:r>
    </w:p>
    <w:p w14:paraId="0954D884" w14:textId="77777777" w:rsidR="00D90A3E" w:rsidRPr="009117B6" w:rsidRDefault="00A84CE2" w:rsidP="00D90A3E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 xml:space="preserve"> </w:t>
      </w:r>
      <w:r w:rsidR="00D90A3E">
        <w:rPr>
          <w:rFonts w:eastAsia="SimSun"/>
          <w:kern w:val="1"/>
          <w:sz w:val="28"/>
          <w:szCs w:val="28"/>
          <w:lang w:eastAsia="ar-SA"/>
        </w:rPr>
        <w:t>(вариант 4.2)</w:t>
      </w:r>
    </w:p>
    <w:p w14:paraId="1702E6B2" w14:textId="77777777" w:rsidR="00EC1FEE" w:rsidRPr="009117B6" w:rsidRDefault="00AD32E0" w:rsidP="00EC1FEE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2022-2023</w:t>
      </w:r>
      <w:r w:rsidR="00EC1FEE" w:rsidRPr="009117B6">
        <w:rPr>
          <w:rFonts w:eastAsia="SimSun"/>
          <w:kern w:val="1"/>
          <w:sz w:val="28"/>
          <w:szCs w:val="28"/>
          <w:lang w:eastAsia="ar-SA"/>
        </w:rPr>
        <w:t xml:space="preserve"> учебный год</w:t>
      </w:r>
    </w:p>
    <w:p w14:paraId="6558EA9E" w14:textId="77777777" w:rsidR="00EC1FEE" w:rsidRPr="009117B6" w:rsidRDefault="00EC1FEE" w:rsidP="00EC1FEE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</w:p>
    <w:p w14:paraId="1F2D92D5" w14:textId="77777777" w:rsidR="00EC1FEE" w:rsidRPr="009117B6" w:rsidRDefault="00EC1FEE" w:rsidP="00EC1FEE">
      <w:pPr>
        <w:suppressAutoHyphens/>
        <w:rPr>
          <w:rFonts w:eastAsia="SimSun"/>
          <w:kern w:val="1"/>
          <w:sz w:val="28"/>
          <w:szCs w:val="28"/>
          <w:lang w:eastAsia="ar-SA"/>
        </w:rPr>
      </w:pPr>
    </w:p>
    <w:p w14:paraId="3266AA48" w14:textId="77777777" w:rsidR="00EC1FEE" w:rsidRPr="009117B6" w:rsidRDefault="00EC1FEE" w:rsidP="00EC1FEE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14:paraId="279F48C6" w14:textId="77777777" w:rsidR="00EC1FEE" w:rsidRPr="009117B6" w:rsidRDefault="00EC1FEE" w:rsidP="00EC1FEE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  <w:sectPr w:rsidR="00EC1FEE" w:rsidRPr="009117B6" w:rsidSect="00AE1B18">
          <w:footerReference w:type="default" r:id="rId8"/>
          <w:type w:val="continuous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14:paraId="24B7ABBF" w14:textId="77777777" w:rsidR="00EC1FEE" w:rsidRDefault="00EC1FEE" w:rsidP="00EC1FEE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14:paraId="354493BB" w14:textId="77777777" w:rsidR="008B7589" w:rsidRDefault="008B7589" w:rsidP="00EC1FEE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14:paraId="22E44281" w14:textId="77777777" w:rsidR="008B7589" w:rsidRDefault="008B7589" w:rsidP="00EC1FEE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14:paraId="29D812FA" w14:textId="77777777" w:rsidR="008B7589" w:rsidRPr="009117B6" w:rsidRDefault="008B7589" w:rsidP="00EC1FEE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bookmarkEnd w:id="0"/>
    <w:p w14:paraId="615CB891" w14:textId="77777777" w:rsidR="008B7589" w:rsidRDefault="008B7589" w:rsidP="008B7589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>
        <w:rPr>
          <w:rFonts w:eastAsia="SimSun"/>
          <w:color w:val="000000" w:themeColor="text1"/>
          <w:kern w:val="2"/>
          <w:sz w:val="28"/>
          <w:szCs w:val="28"/>
          <w:lang w:eastAsia="ar-SA"/>
        </w:rPr>
        <w:t xml:space="preserve">  Составитель: </w:t>
      </w:r>
    </w:p>
    <w:p w14:paraId="3D2171E9" w14:textId="77777777" w:rsidR="008B7589" w:rsidRDefault="00AD32E0" w:rsidP="008B7589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>
        <w:rPr>
          <w:rFonts w:eastAsia="SimSun"/>
          <w:color w:val="000000" w:themeColor="text1"/>
          <w:kern w:val="2"/>
          <w:sz w:val="28"/>
          <w:szCs w:val="28"/>
          <w:lang w:eastAsia="ar-SA"/>
        </w:rPr>
        <w:t>Байгереева Лиза Султановна</w:t>
      </w:r>
    </w:p>
    <w:p w14:paraId="471BCC50" w14:textId="77777777" w:rsidR="0081325F" w:rsidRDefault="0081325F" w:rsidP="008B7589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</w:pPr>
      <w:r>
        <w:rPr>
          <w:rFonts w:eastAsia="SimSun"/>
          <w:color w:val="000000" w:themeColor="text1"/>
          <w:kern w:val="2"/>
          <w:sz w:val="28"/>
          <w:szCs w:val="28"/>
          <w:lang w:eastAsia="ar-SA"/>
        </w:rPr>
        <w:t>учитель начальных классов</w:t>
      </w:r>
    </w:p>
    <w:p w14:paraId="1079FCA5" w14:textId="77777777" w:rsidR="00EC1FEE" w:rsidRPr="009117B6" w:rsidRDefault="00EC1FEE" w:rsidP="00EC1FEE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14:paraId="32DE08C7" w14:textId="77777777" w:rsidR="00EC1FEE" w:rsidRPr="009117B6" w:rsidRDefault="00EC1FEE" w:rsidP="00EC1FEE">
      <w:pPr>
        <w:tabs>
          <w:tab w:val="left" w:pos="709"/>
        </w:tabs>
        <w:suppressAutoHyphens/>
        <w:rPr>
          <w:rFonts w:eastAsia="SimSun"/>
          <w:b/>
          <w:kern w:val="1"/>
          <w:sz w:val="28"/>
          <w:szCs w:val="28"/>
          <w:lang w:eastAsia="ar-SA"/>
        </w:rPr>
      </w:pPr>
    </w:p>
    <w:p w14:paraId="0B039509" w14:textId="77777777" w:rsidR="008A7672" w:rsidRPr="00B953A7" w:rsidRDefault="00007731" w:rsidP="00B953A7">
      <w:pPr>
        <w:tabs>
          <w:tab w:val="left" w:pos="709"/>
          <w:tab w:val="left" w:pos="5387"/>
          <w:tab w:val="left" w:pos="5954"/>
        </w:tabs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B953A7">
        <w:rPr>
          <w:b/>
          <w:bCs/>
          <w:sz w:val="28"/>
          <w:szCs w:val="28"/>
        </w:rPr>
        <w:t>1.Пояснительная записка</w:t>
      </w:r>
    </w:p>
    <w:p w14:paraId="23792C79" w14:textId="02F286BD" w:rsidR="007C24B8" w:rsidRDefault="007C24B8" w:rsidP="007C24B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Рабочая программа по предмету «Русский язык» для  1</w:t>
      </w:r>
      <w:r w:rsidR="002D0D47">
        <w:rPr>
          <w:sz w:val="28"/>
          <w:szCs w:val="28"/>
        </w:rPr>
        <w:t>(подготовительного)</w:t>
      </w:r>
      <w:r>
        <w:rPr>
          <w:sz w:val="28"/>
          <w:szCs w:val="28"/>
        </w:rPr>
        <w:t xml:space="preserve"> 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</w:t>
      </w:r>
      <w:r>
        <w:rPr>
          <w:sz w:val="28"/>
        </w:rPr>
        <w:t>для детей с ограниченными возможностями</w:t>
      </w:r>
      <w:r>
        <w:rPr>
          <w:sz w:val="28"/>
          <w:szCs w:val="28"/>
        </w:rPr>
        <w:t>, утвержденного приказом Министерства образования и науки Российской Федерации от «19» декабря 2014 г. №1958,  на основе авторской программы по русскому языку для 1-</w:t>
      </w:r>
      <w:r w:rsidR="001E3992">
        <w:rPr>
          <w:sz w:val="28"/>
          <w:szCs w:val="28"/>
        </w:rPr>
        <w:t>4</w:t>
      </w:r>
      <w:r>
        <w:rPr>
          <w:sz w:val="28"/>
          <w:szCs w:val="28"/>
        </w:rPr>
        <w:t xml:space="preserve"> классов В.П.Канакиной, В.Г.Горецкого УМК «Школа Росссии»  и является приложением к адаптированной основной общеобразовательной программе начального общего образования ГБОУ «С (к)ОШИСС имени В.Ш.Дагаева</w:t>
      </w:r>
      <w:r w:rsidR="008828DC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14:paraId="7AABEC41" w14:textId="77777777" w:rsidR="007C24B8" w:rsidRDefault="007C24B8" w:rsidP="007C24B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Программа составлена с учётом физиологических и психологических особенностей обучающихся с нарушением зрения.</w:t>
      </w:r>
    </w:p>
    <w:p w14:paraId="309372B3" w14:textId="77777777" w:rsidR="00C75D8C" w:rsidRPr="00B953A7" w:rsidRDefault="00C75D8C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Программа по изучению курса «Русский язык» в младших классах школы</w:t>
      </w:r>
      <w:r w:rsidR="00C203F5" w:rsidRPr="00B953A7">
        <w:rPr>
          <w:sz w:val="28"/>
          <w:szCs w:val="28"/>
        </w:rPr>
        <w:t>-интерната</w:t>
      </w:r>
      <w:r w:rsidR="00A9534B" w:rsidRPr="00B953A7">
        <w:rPr>
          <w:sz w:val="28"/>
          <w:szCs w:val="28"/>
        </w:rPr>
        <w:t xml:space="preserve">слепых и </w:t>
      </w:r>
      <w:r w:rsidRPr="00B953A7">
        <w:rPr>
          <w:sz w:val="28"/>
          <w:szCs w:val="28"/>
        </w:rPr>
        <w:t xml:space="preserve">слабовидящих начинается с обучения грамоте, после которого начинается раздельное обучение русского языка и литературного чтения. Содержание всех разделов курса «Русский язык» направлено на формирование функциональной грамотности и коммуникативной компетентности </w:t>
      </w:r>
      <w:r w:rsidR="00065265" w:rsidRPr="00B953A7">
        <w:rPr>
          <w:sz w:val="28"/>
          <w:szCs w:val="28"/>
        </w:rPr>
        <w:t>об</w:t>
      </w:r>
      <w:r w:rsidRPr="00B953A7">
        <w:rPr>
          <w:sz w:val="28"/>
          <w:szCs w:val="28"/>
        </w:rPr>
        <w:t>уча</w:t>
      </w:r>
      <w:r w:rsidR="00065265" w:rsidRPr="00B953A7">
        <w:rPr>
          <w:sz w:val="28"/>
          <w:szCs w:val="28"/>
        </w:rPr>
        <w:t>ю</w:t>
      </w:r>
      <w:r w:rsidRPr="00B953A7">
        <w:rPr>
          <w:sz w:val="28"/>
          <w:szCs w:val="28"/>
        </w:rPr>
        <w:t xml:space="preserve">щихся, что требует навыков развития речи в определённой системе. </w:t>
      </w:r>
    </w:p>
    <w:p w14:paraId="23A404E3" w14:textId="77777777" w:rsidR="00C75D8C" w:rsidRPr="00B953A7" w:rsidRDefault="00C75D8C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Программа по русскому языку построена как органичная часть системы лингвистического образования и речевого развития, обеспечивающая готовность слабовидящих выпускников начальной школы к дальнейшему образованию. </w:t>
      </w:r>
    </w:p>
    <w:p w14:paraId="665C335B" w14:textId="77777777" w:rsidR="00C75D8C" w:rsidRPr="00B953A7" w:rsidRDefault="00C75D8C" w:rsidP="00B953A7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953A7">
        <w:rPr>
          <w:b/>
          <w:sz w:val="28"/>
          <w:szCs w:val="28"/>
        </w:rPr>
        <w:t>Цели изучения курса:</w:t>
      </w:r>
    </w:p>
    <w:p w14:paraId="7A2B216B" w14:textId="77777777" w:rsidR="00C75D8C" w:rsidRPr="00B953A7" w:rsidRDefault="00C75D8C" w:rsidP="00B953A7">
      <w:pPr>
        <w:pStyle w:val="c7"/>
        <w:numPr>
          <w:ilvl w:val="0"/>
          <w:numId w:val="13"/>
        </w:numPr>
        <w:shd w:val="clear" w:color="auto" w:fill="FFFFFF"/>
        <w:tabs>
          <w:tab w:val="left" w:pos="709"/>
        </w:tabs>
        <w:spacing w:before="0" w:after="0"/>
        <w:ind w:left="0" w:firstLine="709"/>
        <w:jc w:val="both"/>
        <w:rPr>
          <w:sz w:val="28"/>
          <w:szCs w:val="28"/>
        </w:rPr>
      </w:pPr>
      <w:r w:rsidRPr="00B953A7">
        <w:rPr>
          <w:rStyle w:val="c0"/>
          <w:sz w:val="28"/>
          <w:szCs w:val="28"/>
        </w:rPr>
        <w:t xml:space="preserve">ознакомление </w:t>
      </w:r>
      <w:r w:rsidR="00065265" w:rsidRPr="00B953A7">
        <w:rPr>
          <w:rStyle w:val="c0"/>
          <w:sz w:val="28"/>
          <w:szCs w:val="28"/>
        </w:rPr>
        <w:t>об</w:t>
      </w:r>
      <w:r w:rsidRPr="00B953A7">
        <w:rPr>
          <w:rStyle w:val="c0"/>
          <w:sz w:val="28"/>
          <w:szCs w:val="28"/>
        </w:rPr>
        <w:t>уча</w:t>
      </w:r>
      <w:r w:rsidR="00065265" w:rsidRPr="00B953A7">
        <w:rPr>
          <w:rStyle w:val="c0"/>
          <w:sz w:val="28"/>
          <w:szCs w:val="28"/>
        </w:rPr>
        <w:t>ю</w:t>
      </w:r>
      <w:r w:rsidRPr="00B953A7">
        <w:rPr>
          <w:rStyle w:val="c0"/>
          <w:sz w:val="28"/>
          <w:szCs w:val="28"/>
        </w:rPr>
        <w:t xml:space="preserve">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14:paraId="63ADED45" w14:textId="77777777" w:rsidR="00C75D8C" w:rsidRPr="00B953A7" w:rsidRDefault="00C75D8C" w:rsidP="00B953A7">
      <w:pPr>
        <w:pStyle w:val="c7"/>
        <w:numPr>
          <w:ilvl w:val="0"/>
          <w:numId w:val="13"/>
        </w:numPr>
        <w:shd w:val="clear" w:color="auto" w:fill="FFFFFF"/>
        <w:tabs>
          <w:tab w:val="left" w:pos="709"/>
        </w:tabs>
        <w:spacing w:before="0" w:after="0"/>
        <w:ind w:left="0" w:firstLine="709"/>
        <w:jc w:val="both"/>
        <w:rPr>
          <w:sz w:val="28"/>
          <w:szCs w:val="28"/>
        </w:rPr>
      </w:pPr>
      <w:r w:rsidRPr="00B953A7">
        <w:rPr>
          <w:rStyle w:val="c0"/>
          <w:sz w:val="28"/>
          <w:szCs w:val="28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14:paraId="22746362" w14:textId="77777777" w:rsidR="00C75D8C" w:rsidRPr="00B953A7" w:rsidRDefault="00C75D8C" w:rsidP="00B953A7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953A7">
        <w:rPr>
          <w:sz w:val="28"/>
          <w:szCs w:val="28"/>
        </w:rPr>
        <w:t>В процессе реализации данных целей решаются следующие</w:t>
      </w:r>
      <w:r w:rsidRPr="00B953A7">
        <w:rPr>
          <w:b/>
          <w:sz w:val="28"/>
          <w:szCs w:val="28"/>
        </w:rPr>
        <w:t xml:space="preserve"> задачи:</w:t>
      </w:r>
    </w:p>
    <w:p w14:paraId="66156EFB" w14:textId="77777777" w:rsidR="00C75D8C" w:rsidRPr="00B953A7" w:rsidRDefault="00C75D8C" w:rsidP="00B953A7">
      <w:pPr>
        <w:pStyle w:val="13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B953A7">
        <w:rPr>
          <w:rFonts w:cs="Times New Roman"/>
          <w:sz w:val="28"/>
          <w:szCs w:val="28"/>
          <w:shd w:val="clear" w:color="auto" w:fill="FFFFFF"/>
        </w:rPr>
        <w:t xml:space="preserve">формирование у учащихся начальных представлений о языке как составляющей целостной картины мира; </w:t>
      </w:r>
    </w:p>
    <w:p w14:paraId="5F4F7EDB" w14:textId="77777777" w:rsidR="005464DB" w:rsidRPr="00B953A7" w:rsidRDefault="005464DB" w:rsidP="00D02DB2">
      <w:pPr>
        <w:pStyle w:val="13"/>
        <w:tabs>
          <w:tab w:val="left" w:pos="709"/>
        </w:tabs>
        <w:ind w:left="0"/>
        <w:jc w:val="both"/>
        <w:rPr>
          <w:rFonts w:cs="Times New Roman"/>
          <w:sz w:val="28"/>
          <w:szCs w:val="28"/>
          <w:shd w:val="clear" w:color="auto" w:fill="FFFFFF"/>
        </w:rPr>
      </w:pPr>
    </w:p>
    <w:p w14:paraId="07C27213" w14:textId="77777777" w:rsidR="00C75D8C" w:rsidRPr="00B953A7" w:rsidRDefault="00C75D8C" w:rsidP="00B953A7">
      <w:pPr>
        <w:pStyle w:val="13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B953A7">
        <w:rPr>
          <w:rFonts w:cs="Times New Roman"/>
          <w:sz w:val="28"/>
          <w:szCs w:val="28"/>
          <w:shd w:val="clear" w:color="auto" w:fill="FFFFFF"/>
        </w:rPr>
        <w:t xml:space="preserve">формирование коммуникативной компетенции учащихся – развитие устной и письменной речи, монологической и диалогической речи, первоначальные навыки грамотного, безошибочного чтения и письма как показателя общей культуры человека; </w:t>
      </w:r>
    </w:p>
    <w:p w14:paraId="499F0690" w14:textId="77777777" w:rsidR="00C75D8C" w:rsidRPr="00B953A7" w:rsidRDefault="00C75D8C" w:rsidP="00B953A7">
      <w:pPr>
        <w:pStyle w:val="13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B953A7">
        <w:rPr>
          <w:rFonts w:cs="Times New Roman"/>
          <w:sz w:val="28"/>
          <w:szCs w:val="28"/>
          <w:shd w:val="clear" w:color="auto" w:fill="FFFFFF"/>
        </w:rPr>
        <w:t xml:space="preserve">развитие художественно-творческих и познавательных способностей, эмоциональной отзывчивости при чтении, формирование эстетического отношения к искусству слова; овладение первоначальными навыками работы с учебными и </w:t>
      </w:r>
      <w:r w:rsidRPr="00B953A7">
        <w:rPr>
          <w:rFonts w:cs="Times New Roman"/>
          <w:sz w:val="28"/>
          <w:szCs w:val="28"/>
          <w:shd w:val="clear" w:color="auto" w:fill="FFFFFF"/>
        </w:rPr>
        <w:lastRenderedPageBreak/>
        <w:t xml:space="preserve">научно-познавательными текстами; </w:t>
      </w:r>
    </w:p>
    <w:p w14:paraId="74CB9CF9" w14:textId="77777777" w:rsidR="00C75D8C" w:rsidRPr="00B953A7" w:rsidRDefault="00C75D8C" w:rsidP="00B953A7">
      <w:pPr>
        <w:pStyle w:val="13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B953A7">
        <w:rPr>
          <w:rFonts w:cs="Times New Roman"/>
          <w:sz w:val="28"/>
          <w:szCs w:val="28"/>
          <w:shd w:val="clear" w:color="auto" w:fill="FFFFFF"/>
        </w:rPr>
        <w:t>формировать и совершенствовать навыки чтения (сначала слогового, затем целыми словами, чтения про себя).</w:t>
      </w:r>
    </w:p>
    <w:p w14:paraId="4251F46B" w14:textId="77777777" w:rsidR="00C75D8C" w:rsidRPr="00B953A7" w:rsidRDefault="00C75D8C" w:rsidP="00B953A7">
      <w:pPr>
        <w:widowControl w:val="0"/>
        <w:numPr>
          <w:ilvl w:val="0"/>
          <w:numId w:val="4"/>
        </w:numPr>
        <w:tabs>
          <w:tab w:val="left" w:pos="709"/>
        </w:tabs>
        <w:suppressAutoHyphens/>
        <w:autoSpaceDE w:val="0"/>
        <w:ind w:left="0" w:firstLine="709"/>
        <w:jc w:val="both"/>
        <w:rPr>
          <w:spacing w:val="-2"/>
          <w:sz w:val="28"/>
          <w:szCs w:val="28"/>
        </w:rPr>
      </w:pPr>
      <w:r w:rsidRPr="00B953A7">
        <w:rPr>
          <w:spacing w:val="-2"/>
          <w:sz w:val="28"/>
          <w:szCs w:val="28"/>
        </w:rPr>
        <w:t>воспитаниепозитивного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14:paraId="5D1A7F5E" w14:textId="77777777" w:rsidR="00C75D8C" w:rsidRPr="00B953A7" w:rsidRDefault="00C75D8C" w:rsidP="00B953A7">
      <w:pPr>
        <w:pStyle w:val="13"/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B953A7">
        <w:rPr>
          <w:rFonts w:cs="Times New Roman"/>
          <w:sz w:val="28"/>
          <w:szCs w:val="28"/>
          <w:shd w:val="clear" w:color="auto" w:fill="FFFFFF"/>
        </w:rPr>
        <w:t xml:space="preserve">воспитание интереса к чтению и книге; обогащение нравственного опыта младших школьников, формирование представлений о добре и зле; развитие нравственных чувств, уважения к культуре народов многонациональной России и других стран. </w:t>
      </w:r>
    </w:p>
    <w:p w14:paraId="5C951276" w14:textId="77777777" w:rsidR="00C75D8C" w:rsidRPr="00B953A7" w:rsidRDefault="00C75D8C" w:rsidP="00B953A7">
      <w:pPr>
        <w:pStyle w:val="a0"/>
        <w:numPr>
          <w:ilvl w:val="0"/>
          <w:numId w:val="1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b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воспитывать у </w:t>
      </w:r>
      <w:r w:rsidR="00D02DB2">
        <w:rPr>
          <w:rFonts w:cs="Times New Roman"/>
          <w:sz w:val="28"/>
          <w:szCs w:val="28"/>
        </w:rPr>
        <w:t>об</w:t>
      </w:r>
      <w:r w:rsidRPr="00B953A7">
        <w:rPr>
          <w:rFonts w:cs="Times New Roman"/>
          <w:sz w:val="28"/>
          <w:szCs w:val="28"/>
        </w:rPr>
        <w:t>уча</w:t>
      </w:r>
      <w:r w:rsidR="00D02DB2">
        <w:rPr>
          <w:rFonts w:cs="Times New Roman"/>
          <w:sz w:val="28"/>
          <w:szCs w:val="28"/>
        </w:rPr>
        <w:t>ю</w:t>
      </w:r>
      <w:r w:rsidRPr="00B953A7">
        <w:rPr>
          <w:rFonts w:cs="Times New Roman"/>
          <w:sz w:val="28"/>
          <w:szCs w:val="28"/>
        </w:rPr>
        <w:t>щихся целенаправленность, работоспособность, настойчивость, трудолюбие, самостоятельность</w:t>
      </w:r>
      <w:r w:rsidRPr="00B953A7">
        <w:rPr>
          <w:rFonts w:cs="Times New Roman"/>
          <w:b/>
          <w:sz w:val="28"/>
          <w:szCs w:val="28"/>
        </w:rPr>
        <w:t xml:space="preserve">, </w:t>
      </w:r>
    </w:p>
    <w:p w14:paraId="5DF2267C" w14:textId="77777777" w:rsidR="00C75D8C" w:rsidRPr="00B953A7" w:rsidRDefault="00C75D8C" w:rsidP="00B953A7">
      <w:pPr>
        <w:pStyle w:val="a0"/>
        <w:numPr>
          <w:ilvl w:val="0"/>
          <w:numId w:val="1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формировать навыки контроля и самоконтроля, развивать точность и глазомер, умение планировать работу и доводить начатое дело до конца; </w:t>
      </w:r>
    </w:p>
    <w:p w14:paraId="2DBB5949" w14:textId="77777777" w:rsidR="00C75D8C" w:rsidRPr="00B953A7" w:rsidRDefault="00C75D8C" w:rsidP="00B953A7">
      <w:pPr>
        <w:pStyle w:val="a0"/>
        <w:numPr>
          <w:ilvl w:val="0"/>
          <w:numId w:val="1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воспитывать трудолюбие, бережливость, аккуратность, ответственность за результаты своей деятельности; </w:t>
      </w:r>
    </w:p>
    <w:p w14:paraId="075D1120" w14:textId="77777777" w:rsidR="00C75D8C" w:rsidRPr="00B953A7" w:rsidRDefault="00C75D8C" w:rsidP="00B953A7">
      <w:pPr>
        <w:pStyle w:val="a0"/>
        <w:numPr>
          <w:ilvl w:val="0"/>
          <w:numId w:val="1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формировать у учащихся внутреннюю потребность и уважительное отношение к процессу и результатам труда; </w:t>
      </w:r>
    </w:p>
    <w:p w14:paraId="1866B6AB" w14:textId="77777777" w:rsidR="00C75D8C" w:rsidRPr="00B953A7" w:rsidRDefault="00C75D8C" w:rsidP="00B953A7">
      <w:pPr>
        <w:pStyle w:val="a0"/>
        <w:numPr>
          <w:ilvl w:val="0"/>
          <w:numId w:val="1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воспитывать привычку к чистоте, сознательному выполнению санитарно- гигиенических правил; </w:t>
      </w:r>
    </w:p>
    <w:p w14:paraId="377A80E2" w14:textId="77777777" w:rsidR="00C75D8C" w:rsidRPr="00B953A7" w:rsidRDefault="00C75D8C" w:rsidP="00B953A7">
      <w:pPr>
        <w:pStyle w:val="a0"/>
        <w:numPr>
          <w:ilvl w:val="0"/>
          <w:numId w:val="1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воспитание уважения к народным обычаям и традициям </w:t>
      </w:r>
    </w:p>
    <w:p w14:paraId="71AF31DE" w14:textId="77777777" w:rsidR="00C75D8C" w:rsidRPr="00B953A7" w:rsidRDefault="00C75D8C" w:rsidP="00B953A7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b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развитие зрительного восприятия;</w:t>
      </w:r>
    </w:p>
    <w:p w14:paraId="691914B2" w14:textId="77777777" w:rsidR="00C75D8C" w:rsidRPr="00B953A7" w:rsidRDefault="00C75D8C" w:rsidP="00B953A7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формирование навыков зрительного анализа; </w:t>
      </w:r>
    </w:p>
    <w:p w14:paraId="023BE508" w14:textId="77777777" w:rsidR="00C75D8C" w:rsidRPr="00B953A7" w:rsidRDefault="00C75D8C" w:rsidP="00B953A7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развитие пространственных представлений и ориентации; </w:t>
      </w:r>
    </w:p>
    <w:p w14:paraId="4ECE1AC1" w14:textId="77777777" w:rsidR="00C75D8C" w:rsidRPr="00B953A7" w:rsidRDefault="00C75D8C" w:rsidP="00B953A7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развитие познавательной деятельности; </w:t>
      </w:r>
    </w:p>
    <w:p w14:paraId="53E53675" w14:textId="77777777" w:rsidR="00C75D8C" w:rsidRPr="00B953A7" w:rsidRDefault="00C75D8C" w:rsidP="00B953A7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развитие наглядно-образного и словесно-логического мышления; </w:t>
      </w:r>
    </w:p>
    <w:p w14:paraId="1B66F6E8" w14:textId="77777777" w:rsidR="00C75D8C" w:rsidRPr="00B953A7" w:rsidRDefault="00C75D8C" w:rsidP="00B953A7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коррекция нарушений эмоционально-личностной сферы; </w:t>
      </w:r>
    </w:p>
    <w:p w14:paraId="581AD1EF" w14:textId="77777777" w:rsidR="00C75D8C" w:rsidRPr="00B953A7" w:rsidRDefault="00C75D8C" w:rsidP="00B953A7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расширение кругозора; </w:t>
      </w:r>
    </w:p>
    <w:p w14:paraId="17F4ABBF" w14:textId="77777777" w:rsidR="00C75D8C" w:rsidRPr="00B953A7" w:rsidRDefault="00C75D8C" w:rsidP="00B953A7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коррекция индивидуальных пробелов в знаниях, умениях, навыках. </w:t>
      </w:r>
    </w:p>
    <w:p w14:paraId="206D83C6" w14:textId="77777777" w:rsidR="00C75D8C" w:rsidRDefault="00C75D8C" w:rsidP="00B953A7">
      <w:pPr>
        <w:pStyle w:val="a0"/>
        <w:numPr>
          <w:ilvl w:val="0"/>
          <w:numId w:val="2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развитие монологической речи </w:t>
      </w:r>
    </w:p>
    <w:p w14:paraId="2464FE0D" w14:textId="5F4B8CBE" w:rsidR="002D0D47" w:rsidRDefault="002D0D47" w:rsidP="002D0D47">
      <w:pPr>
        <w:pStyle w:val="a0"/>
        <w:tabs>
          <w:tab w:val="left" w:pos="709"/>
        </w:tabs>
        <w:spacing w:after="0"/>
        <w:jc w:val="both"/>
        <w:rPr>
          <w:rFonts w:cs="Times New Roman"/>
          <w:sz w:val="28"/>
          <w:szCs w:val="28"/>
        </w:rPr>
      </w:pPr>
    </w:p>
    <w:p w14:paraId="706345CA" w14:textId="77777777" w:rsidR="00554229" w:rsidRDefault="00554229" w:rsidP="002D0D47">
      <w:pPr>
        <w:pStyle w:val="a0"/>
        <w:tabs>
          <w:tab w:val="left" w:pos="709"/>
        </w:tabs>
        <w:spacing w:after="0"/>
        <w:jc w:val="both"/>
        <w:rPr>
          <w:rFonts w:cs="Times New Roman"/>
          <w:sz w:val="28"/>
          <w:szCs w:val="28"/>
        </w:rPr>
      </w:pPr>
    </w:p>
    <w:p w14:paraId="5172F843" w14:textId="77777777" w:rsidR="002D0D47" w:rsidRPr="00B953A7" w:rsidRDefault="002D0D47" w:rsidP="002D0D47">
      <w:pPr>
        <w:pStyle w:val="a0"/>
        <w:tabs>
          <w:tab w:val="left" w:pos="709"/>
        </w:tabs>
        <w:spacing w:after="0"/>
        <w:jc w:val="both"/>
        <w:rPr>
          <w:rFonts w:cs="Times New Roman"/>
          <w:sz w:val="28"/>
          <w:szCs w:val="28"/>
        </w:rPr>
      </w:pPr>
    </w:p>
    <w:p w14:paraId="42AAFD61" w14:textId="77777777" w:rsidR="00C75D8C" w:rsidRPr="00B953A7" w:rsidRDefault="00C75D8C" w:rsidP="00B953A7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953A7">
        <w:rPr>
          <w:b/>
          <w:sz w:val="28"/>
          <w:szCs w:val="28"/>
        </w:rPr>
        <w:lastRenderedPageBreak/>
        <w:t xml:space="preserve">Общая характеристика курса: </w:t>
      </w:r>
    </w:p>
    <w:p w14:paraId="34C74051" w14:textId="77777777" w:rsidR="00C75D8C" w:rsidRPr="00B953A7" w:rsidRDefault="00C75D8C" w:rsidP="00B953A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Данный курс предполагает коррекцию и развитие у слабовидящих обучающихся нарушенных функций, профилактику возникновения вторичных о</w:t>
      </w:r>
      <w:r w:rsidR="00762ECE" w:rsidRPr="00B953A7">
        <w:rPr>
          <w:sz w:val="28"/>
          <w:szCs w:val="28"/>
        </w:rPr>
        <w:t>тклонений в развитии, интеграцию</w:t>
      </w:r>
      <w:r w:rsidRPr="00B953A7">
        <w:rPr>
          <w:sz w:val="28"/>
          <w:szCs w:val="28"/>
        </w:rPr>
        <w:t xml:space="preserve"> слабовидящих обучающихся в социальную среду, развитие у них компенсаторных способов деятельности в учебно-познавательном процессе.</w:t>
      </w:r>
    </w:p>
    <w:p w14:paraId="5AFB213E" w14:textId="77777777" w:rsidR="00C75D8C" w:rsidRPr="00B953A7" w:rsidRDefault="00C75D8C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Обучение грамоте направлено на формирование навыка чтения и основ письма с использованием плоскопечатного шрифта, развитие речевых умений, обогащение и активизацию словаря, совершенствование фонематического слуха, развитие мелкой моторики рук, осязания, навыков ориентировки в малом пространстве (на плоскости стола, в кассе букв, книге, тетради и др.), развитие зрительного восприятия, грамматико-орфографической пропедевтики. </w:t>
      </w:r>
    </w:p>
    <w:p w14:paraId="6F371BBE" w14:textId="77777777" w:rsidR="00C75D8C" w:rsidRPr="00B953A7" w:rsidRDefault="00C75D8C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Задачи обучения грамоте решаются на уроках обучения чтению и письму. Обучение письму идет параллельно с обучением чтению с учетом принципа координации устной и письменной речи. Содержание обучения грамоте обеспечивает решение основных трех задач его периодов: </w:t>
      </w:r>
    </w:p>
    <w:p w14:paraId="30302828" w14:textId="77777777" w:rsidR="00C75D8C" w:rsidRPr="00B953A7" w:rsidRDefault="00C75D8C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добукварного (подготовительного), букварного (основного) и послебукварного (заключительного). </w:t>
      </w:r>
    </w:p>
    <w:p w14:paraId="4281622B" w14:textId="77777777" w:rsidR="009D66BC" w:rsidRPr="00B953A7" w:rsidRDefault="009D66BC" w:rsidP="00B953A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Содержание добукварного (подготовительного) периода направлено на создание мотивации к учебной деятельности, развитие интереса к самому процессу письма. Особое внимание на этом этапе уделяется подготовке руки к письму и развитию зрительно-моторной координации. </w:t>
      </w:r>
    </w:p>
    <w:p w14:paraId="789FEB14" w14:textId="77777777" w:rsidR="009D66BC" w:rsidRPr="00B953A7" w:rsidRDefault="009D66BC" w:rsidP="00B953A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(твердых и мягких звуках), изучаются первые пять гласных звуков и обозначающие их буквы. </w:t>
      </w:r>
    </w:p>
    <w:p w14:paraId="2A0A47D7" w14:textId="77777777" w:rsidR="009D66BC" w:rsidRPr="00B953A7" w:rsidRDefault="009D66BC" w:rsidP="00B953A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Наряду с этой работой в добукварный (подготовительный) период обучения письму слабовидящие первоклассники овладевают умениями зрительно рассматривать предмет, соблюдая определённую последовательность, используя все способы зрительного восприятия. Обучающиеся овладевают умениями узнавать и различать предметы по цвету, форме, величине, соотносить их с цветными рельефными рисунками, самостоятельно оперировать сенсорными эталонами (цвет, форма, величина). </w:t>
      </w:r>
    </w:p>
    <w:p w14:paraId="6772DA65" w14:textId="77777777" w:rsidR="009D66BC" w:rsidRPr="00B953A7" w:rsidRDefault="009D66BC" w:rsidP="00B953A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В добукварный (подготовительный) период отрабатываются умения ориентировки на парте (каждая вещь имеет своё постоянное место), умение ориентировки в первой учебной книге и её страницах, умение ориентировки в кассе букв. </w:t>
      </w:r>
    </w:p>
    <w:p w14:paraId="3C3145FC" w14:textId="77777777" w:rsidR="009D66BC" w:rsidRPr="00B953A7" w:rsidRDefault="009D66BC" w:rsidP="00B953A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953A7">
        <w:rPr>
          <w:sz w:val="28"/>
          <w:szCs w:val="28"/>
        </w:rPr>
        <w:lastRenderedPageBreak/>
        <w:t xml:space="preserve">На уроках письма дети усваивают требования к положению книги, тетради на парте, учатся занимать правильную позу при письме и чтении. </w:t>
      </w:r>
    </w:p>
    <w:p w14:paraId="4956A099" w14:textId="77777777" w:rsidR="009D66BC" w:rsidRPr="00B953A7" w:rsidRDefault="009D66BC" w:rsidP="00B953A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Букварный (основной) период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звуки. Специфика данного периода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 слияниями; осваивают письмо всех гласных и согласных букв, слогов, слов, предложений и небольших текстов. </w:t>
      </w:r>
    </w:p>
    <w:p w14:paraId="1B5BF56F" w14:textId="77777777" w:rsidR="009D66BC" w:rsidRPr="00B953A7" w:rsidRDefault="009D66BC" w:rsidP="00B953A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Формирование умений работы с рисунками требует определённых предметных представлений у слабовидящих первоклассников. В процессе формирования предметных представлений в связи с обучением грамоте на уроке используются натуральные предметы, чучела, муляжи, игрушки, предметные рисунки, контурные и силуэтные изображения. Неадекватные предметные представления затрудняют работу с иллюстрациями, что предусматривает работу по уточнению предметных представлений на предметных уроках. </w:t>
      </w:r>
    </w:p>
    <w:p w14:paraId="31E373B9" w14:textId="77777777" w:rsidR="009D66BC" w:rsidRPr="00B953A7" w:rsidRDefault="009D66BC" w:rsidP="00B953A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Послебукварный (заключительный) период предполагает постепенный переход к чтению целыми словами, формирование умения читать про себя, развитие и совершенствование процессов сознательного, правильного, темпового и выразительного чтения слов, предложений, небольших текстов. </w:t>
      </w:r>
    </w:p>
    <w:p w14:paraId="7DDB5639" w14:textId="77777777" w:rsidR="009D66BC" w:rsidRPr="00B953A7" w:rsidRDefault="009D66BC" w:rsidP="00B953A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Уроки письма в послебукварный (заключительный) период носят обобщающий характер. Их планирует сам учитель в соответствии с уровнем подготовленности обучающихся. </w:t>
      </w:r>
    </w:p>
    <w:p w14:paraId="6287B6A0" w14:textId="77777777" w:rsidR="009D66BC" w:rsidRPr="00B953A7" w:rsidRDefault="009D66BC" w:rsidP="00B953A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На всем протяжении обучения письму проводится работа по развитию зрительного, слухового, осязательного восприятия в тесной связи с развитием речи и мышления обучающихся. </w:t>
      </w:r>
    </w:p>
    <w:p w14:paraId="0B7603F3" w14:textId="77777777" w:rsidR="009D66BC" w:rsidRPr="00B953A7" w:rsidRDefault="009D66BC" w:rsidP="00B953A7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B953A7">
        <w:rPr>
          <w:rFonts w:eastAsia="SimSun"/>
          <w:kern w:val="1"/>
          <w:sz w:val="28"/>
          <w:szCs w:val="28"/>
          <w:lang w:eastAsia="hi-IN" w:bidi="hi-IN"/>
        </w:rPr>
        <w:t xml:space="preserve">Основной формой обучения является урок. </w:t>
      </w:r>
    </w:p>
    <w:p w14:paraId="4982435D" w14:textId="77777777" w:rsidR="009D66BC" w:rsidRPr="00B953A7" w:rsidRDefault="009D66BC" w:rsidP="00B953A7">
      <w:pPr>
        <w:widowControl w:val="0"/>
        <w:tabs>
          <w:tab w:val="left" w:pos="709"/>
        </w:tabs>
        <w:suppressAutoHyphens/>
        <w:overflowPunct w:val="0"/>
        <w:autoSpaceDE w:val="0"/>
        <w:autoSpaceDN w:val="0"/>
        <w:adjustRightInd w:val="0"/>
        <w:ind w:firstLine="709"/>
        <w:contextualSpacing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B953A7">
        <w:rPr>
          <w:rFonts w:eastAsia="SimSun"/>
          <w:kern w:val="1"/>
          <w:sz w:val="28"/>
          <w:szCs w:val="28"/>
          <w:lang w:eastAsia="hi-IN" w:bidi="hi-IN"/>
        </w:rPr>
        <w:t>Распределение времени на прохождение программного материала даются ориентировочно.</w:t>
      </w:r>
    </w:p>
    <w:p w14:paraId="255F2892" w14:textId="77777777" w:rsidR="009D66BC" w:rsidRPr="00B953A7" w:rsidRDefault="009D66BC" w:rsidP="00B953A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Направления работы.</w:t>
      </w:r>
    </w:p>
    <w:p w14:paraId="4EA41E16" w14:textId="77777777" w:rsidR="009D66BC" w:rsidRPr="00B953A7" w:rsidRDefault="009D66BC" w:rsidP="00B953A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Диагностическое: выявление уровня подготовленности слабовидящего </w:t>
      </w:r>
      <w:r w:rsidR="00BB26FE" w:rsidRPr="00B953A7">
        <w:rPr>
          <w:sz w:val="28"/>
          <w:szCs w:val="28"/>
        </w:rPr>
        <w:t>обучающегося к</w:t>
      </w:r>
      <w:r w:rsidRPr="00B953A7">
        <w:rPr>
          <w:sz w:val="28"/>
          <w:szCs w:val="28"/>
        </w:rPr>
        <w:t xml:space="preserve"> обучению письму, уровень развития мелкой моторики, зрительно-моторной координации. Анализ результатов.</w:t>
      </w:r>
    </w:p>
    <w:p w14:paraId="092322EA" w14:textId="77777777" w:rsidR="009D66BC" w:rsidRPr="00B953A7" w:rsidRDefault="009D66BC" w:rsidP="00B953A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Организация учебной деятельности. Проведение уроков русского языка и при необходимости коррекционной работы.</w:t>
      </w:r>
    </w:p>
    <w:p w14:paraId="23FF1438" w14:textId="77777777" w:rsidR="009D66BC" w:rsidRPr="00B953A7" w:rsidRDefault="009D66BC" w:rsidP="00B953A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Консультативное: проведение консультаций для родителей (законных представителей), педагогов.</w:t>
      </w:r>
    </w:p>
    <w:p w14:paraId="0BB77E71" w14:textId="77777777" w:rsidR="009D66BC" w:rsidRPr="00B953A7" w:rsidRDefault="009D66BC" w:rsidP="00B953A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Просветительское: проведение тематических родительских собраний, семинаров, круглых столов.</w:t>
      </w:r>
    </w:p>
    <w:p w14:paraId="197A5D37" w14:textId="77777777" w:rsidR="009D66BC" w:rsidRPr="00B953A7" w:rsidRDefault="009D66BC" w:rsidP="00B953A7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Виды речевой деятельности на уроках русского языка.</w:t>
      </w:r>
    </w:p>
    <w:p w14:paraId="0656C83F" w14:textId="77777777" w:rsidR="009D66BC" w:rsidRPr="00B953A7" w:rsidRDefault="009D66BC" w:rsidP="00B953A7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kern w:val="1"/>
          <w:sz w:val="28"/>
          <w:szCs w:val="28"/>
          <w:lang w:eastAsia="ar-SA"/>
        </w:rPr>
      </w:pPr>
      <w:r w:rsidRPr="00B953A7">
        <w:rPr>
          <w:kern w:val="1"/>
          <w:sz w:val="28"/>
          <w:szCs w:val="28"/>
          <w:lang w:eastAsia="ar-SA"/>
        </w:rPr>
        <w:lastRenderedPageBreak/>
        <w:t xml:space="preserve">Слушание.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14:paraId="4A4CD461" w14:textId="77777777" w:rsidR="009D66BC" w:rsidRPr="00B953A7" w:rsidRDefault="009D66BC" w:rsidP="00B953A7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kern w:val="1"/>
          <w:sz w:val="28"/>
          <w:szCs w:val="28"/>
          <w:lang w:eastAsia="ar-SA"/>
        </w:rPr>
      </w:pPr>
      <w:r w:rsidRPr="00B953A7">
        <w:rPr>
          <w:kern w:val="1"/>
          <w:sz w:val="28"/>
          <w:szCs w:val="28"/>
          <w:lang w:eastAsia="ar-SA"/>
        </w:rPr>
        <w:t>Говорение. Выбор языковых средств в соответстви</w:t>
      </w:r>
      <w:r w:rsidR="000D6BA9" w:rsidRPr="00B953A7">
        <w:rPr>
          <w:kern w:val="1"/>
          <w:sz w:val="28"/>
          <w:szCs w:val="28"/>
          <w:lang w:eastAsia="ar-SA"/>
        </w:rPr>
        <w:t>и</w:t>
      </w:r>
      <w:r w:rsidRPr="00B953A7">
        <w:rPr>
          <w:kern w:val="1"/>
          <w:sz w:val="28"/>
          <w:szCs w:val="28"/>
          <w:lang w:eastAsia="ar-SA"/>
        </w:rPr>
        <w:t xml:space="preserve">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14:paraId="007C6FA0" w14:textId="77777777" w:rsidR="009D66BC" w:rsidRPr="00B953A7" w:rsidRDefault="009D66BC" w:rsidP="00B953A7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kern w:val="1"/>
          <w:sz w:val="28"/>
          <w:szCs w:val="28"/>
          <w:lang w:eastAsia="ar-SA"/>
        </w:rPr>
      </w:pPr>
      <w:r w:rsidRPr="00B953A7">
        <w:rPr>
          <w:kern w:val="1"/>
          <w:sz w:val="28"/>
          <w:szCs w:val="28"/>
          <w:lang w:eastAsia="ar-SA"/>
        </w:rPr>
        <w:t>Чтение.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  <w:bookmarkStart w:id="1" w:name="ftnt_ref2"/>
      <w:r w:rsidR="0063685D" w:rsidRPr="00B953A7">
        <w:rPr>
          <w:kern w:val="1"/>
          <w:sz w:val="28"/>
          <w:szCs w:val="28"/>
          <w:vertAlign w:val="superscript"/>
          <w:lang w:eastAsia="ar-SA"/>
        </w:rPr>
        <w:fldChar w:fldCharType="begin"/>
      </w:r>
      <w:r w:rsidRPr="00B953A7">
        <w:rPr>
          <w:kern w:val="1"/>
          <w:sz w:val="28"/>
          <w:szCs w:val="28"/>
          <w:vertAlign w:val="superscript"/>
          <w:lang w:eastAsia="ar-SA"/>
        </w:rPr>
        <w:instrText xml:space="preserve"> HYPERLINK "http://nsportal.ru/nachalnaya-shkola/russkii-yazyk/2013/10/20/rabochaya-programma-russkiy-yazyk-1-4-klassy-po-fgos-0" \l "ftnt2" </w:instrText>
      </w:r>
      <w:r w:rsidR="0063685D" w:rsidRPr="00B953A7">
        <w:rPr>
          <w:kern w:val="1"/>
          <w:sz w:val="28"/>
          <w:szCs w:val="28"/>
          <w:vertAlign w:val="superscript"/>
          <w:lang w:eastAsia="ar-SA"/>
        </w:rPr>
        <w:fldChar w:fldCharType="separate"/>
      </w:r>
      <w:r w:rsidRPr="00B953A7">
        <w:rPr>
          <w:kern w:val="1"/>
          <w:sz w:val="28"/>
          <w:szCs w:val="28"/>
          <w:vertAlign w:val="superscript"/>
          <w:lang w:eastAsia="ar-SA"/>
        </w:rPr>
        <w:t>[2]</w:t>
      </w:r>
      <w:r w:rsidR="0063685D" w:rsidRPr="00B953A7">
        <w:rPr>
          <w:kern w:val="1"/>
          <w:sz w:val="28"/>
          <w:szCs w:val="28"/>
          <w:vertAlign w:val="superscript"/>
          <w:lang w:eastAsia="ar-SA"/>
        </w:rPr>
        <w:fldChar w:fldCharType="end"/>
      </w:r>
      <w:bookmarkEnd w:id="1"/>
    </w:p>
    <w:p w14:paraId="40D2ED32" w14:textId="77777777" w:rsidR="009D66BC" w:rsidRPr="00B953A7" w:rsidRDefault="009D66BC" w:rsidP="00B953A7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b/>
          <w:kern w:val="1"/>
          <w:sz w:val="28"/>
          <w:szCs w:val="28"/>
          <w:lang w:eastAsia="ar-SA"/>
        </w:rPr>
      </w:pPr>
      <w:r w:rsidRPr="00B953A7">
        <w:rPr>
          <w:kern w:val="1"/>
          <w:sz w:val="28"/>
          <w:szCs w:val="28"/>
          <w:lang w:eastAsia="ar-SA"/>
        </w:rPr>
        <w:t xml:space="preserve">Письмо. Овладение разборчивым аккуратным письмом без наклона, с учётом гигиенических требований к этому виду учебной работы у слабовидящих. Списывание, письмо под диктовку в соответствии с изученными правилами. </w:t>
      </w:r>
    </w:p>
    <w:p w14:paraId="76E2671C" w14:textId="77777777" w:rsidR="00C75D8C" w:rsidRPr="00B953A7" w:rsidRDefault="00C75D8C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B953A7">
        <w:rPr>
          <w:b/>
          <w:sz w:val="28"/>
          <w:szCs w:val="28"/>
        </w:rPr>
        <w:t xml:space="preserve">Место предмета в учебном плане </w:t>
      </w:r>
    </w:p>
    <w:p w14:paraId="669AA191" w14:textId="33F9AF6E" w:rsidR="00C75D8C" w:rsidRDefault="00C75D8C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На обучение грамоте (русский язык) выделяются часы учеб</w:t>
      </w:r>
      <w:r w:rsidR="00FF6534" w:rsidRPr="00B953A7">
        <w:rPr>
          <w:sz w:val="28"/>
          <w:szCs w:val="28"/>
        </w:rPr>
        <w:t xml:space="preserve">ного плана по русскому языку </w:t>
      </w:r>
      <w:r w:rsidR="00554229">
        <w:rPr>
          <w:sz w:val="28"/>
          <w:szCs w:val="28"/>
        </w:rPr>
        <w:t xml:space="preserve">132 </w:t>
      </w:r>
      <w:r w:rsidRPr="00B953A7">
        <w:rPr>
          <w:sz w:val="28"/>
          <w:szCs w:val="28"/>
        </w:rPr>
        <w:t>часов (</w:t>
      </w:r>
      <w:r w:rsidR="00554229">
        <w:rPr>
          <w:sz w:val="28"/>
          <w:szCs w:val="28"/>
        </w:rPr>
        <w:t>4</w:t>
      </w:r>
      <w:r w:rsidRPr="00B953A7">
        <w:rPr>
          <w:sz w:val="28"/>
          <w:szCs w:val="28"/>
        </w:rPr>
        <w:t xml:space="preserve"> ч в неделю, 33 учебные недели).</w:t>
      </w:r>
    </w:p>
    <w:p w14:paraId="55353661" w14:textId="77777777" w:rsidR="0081325F" w:rsidRDefault="0081325F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757406FE" w14:textId="77777777" w:rsidR="0081325F" w:rsidRDefault="0081325F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7F3D43B8" w14:textId="77777777" w:rsidR="0081325F" w:rsidRDefault="0081325F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C5BD703" w14:textId="77777777" w:rsidR="0081325F" w:rsidRDefault="0081325F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1A5480F5" w14:textId="77777777" w:rsidR="0081325F" w:rsidRDefault="0081325F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36E3FC04" w14:textId="77777777" w:rsidR="0081325F" w:rsidRDefault="0081325F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347E417" w14:textId="77777777" w:rsidR="0081325F" w:rsidRDefault="0081325F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580640DD" w14:textId="77777777" w:rsidR="0081325F" w:rsidRDefault="0081325F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2F33774" w14:textId="77777777" w:rsidR="0081325F" w:rsidRDefault="0081325F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7A31676" w14:textId="77777777" w:rsidR="0081325F" w:rsidRPr="00B953A7" w:rsidRDefault="0081325F" w:rsidP="00B953A7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56A184FC" w14:textId="77777777" w:rsidR="00A9534B" w:rsidRPr="00B953A7" w:rsidRDefault="00A9534B" w:rsidP="00B953A7">
      <w:pPr>
        <w:tabs>
          <w:tab w:val="left" w:pos="709"/>
        </w:tabs>
        <w:ind w:firstLine="709"/>
        <w:jc w:val="both"/>
        <w:rPr>
          <w:b/>
          <w:bCs/>
          <w:iCs/>
          <w:sz w:val="28"/>
          <w:szCs w:val="28"/>
        </w:rPr>
      </w:pPr>
    </w:p>
    <w:p w14:paraId="0D779968" w14:textId="77777777" w:rsidR="00A9534B" w:rsidRPr="00B953A7" w:rsidRDefault="00A9534B" w:rsidP="00297FAB">
      <w:pPr>
        <w:pStyle w:val="aa"/>
        <w:numPr>
          <w:ilvl w:val="0"/>
          <w:numId w:val="22"/>
        </w:numPr>
        <w:tabs>
          <w:tab w:val="left" w:pos="709"/>
        </w:tabs>
        <w:ind w:left="0" w:firstLine="709"/>
        <w:jc w:val="center"/>
        <w:rPr>
          <w:rFonts w:cs="Times New Roman"/>
          <w:b/>
          <w:bCs/>
          <w:sz w:val="28"/>
          <w:szCs w:val="28"/>
        </w:rPr>
      </w:pPr>
      <w:r w:rsidRPr="00B953A7">
        <w:rPr>
          <w:rFonts w:cs="Times New Roman"/>
          <w:b/>
          <w:bCs/>
          <w:sz w:val="28"/>
          <w:szCs w:val="28"/>
        </w:rPr>
        <w:lastRenderedPageBreak/>
        <w:t>Планируемые результаты освоения у</w:t>
      </w:r>
      <w:r w:rsidR="00007731" w:rsidRPr="00B953A7">
        <w:rPr>
          <w:rFonts w:cs="Times New Roman"/>
          <w:b/>
          <w:bCs/>
          <w:sz w:val="28"/>
          <w:szCs w:val="28"/>
        </w:rPr>
        <w:t xml:space="preserve">чебного предмета </w:t>
      </w:r>
    </w:p>
    <w:p w14:paraId="4044E6CD" w14:textId="77777777" w:rsidR="00490CF6" w:rsidRPr="00A44C58" w:rsidRDefault="00490CF6" w:rsidP="00A84CE2">
      <w:pPr>
        <w:jc w:val="both"/>
        <w:rPr>
          <w:color w:val="000000"/>
          <w:sz w:val="28"/>
          <w:szCs w:val="28"/>
        </w:rPr>
      </w:pPr>
    </w:p>
    <w:p w14:paraId="2E570CE8" w14:textId="77777777" w:rsidR="00490CF6" w:rsidRPr="00A44C58" w:rsidRDefault="00490CF6" w:rsidP="00490CF6">
      <w:pPr>
        <w:ind w:firstLine="284"/>
        <w:jc w:val="both"/>
        <w:rPr>
          <w:color w:val="000000"/>
          <w:sz w:val="28"/>
          <w:szCs w:val="28"/>
        </w:rPr>
      </w:pPr>
      <w:bookmarkStart w:id="2" w:name="_Hlk112084889"/>
      <w:r w:rsidRPr="00A44C58">
        <w:rPr>
          <w:color w:val="000000"/>
          <w:sz w:val="28"/>
          <w:szCs w:val="28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14:paraId="5C96F03A" w14:textId="77777777" w:rsidR="00490CF6" w:rsidRPr="00A44C58" w:rsidRDefault="00490CF6" w:rsidP="00490CF6">
      <w:pPr>
        <w:ind w:firstLine="284"/>
        <w:jc w:val="both"/>
        <w:rPr>
          <w:color w:val="000000"/>
          <w:sz w:val="28"/>
          <w:szCs w:val="28"/>
        </w:rPr>
      </w:pPr>
      <w:r w:rsidRPr="00A44C58">
        <w:rPr>
          <w:b/>
          <w:bCs/>
          <w:color w:val="000000"/>
          <w:sz w:val="28"/>
          <w:szCs w:val="28"/>
        </w:rPr>
        <w:t>гражданско-патриотического воспитания:</w:t>
      </w:r>
    </w:p>
    <w:p w14:paraId="258ADA02" w14:textId="77777777" w:rsidR="00490CF6" w:rsidRPr="00A44C58" w:rsidRDefault="00490CF6" w:rsidP="00297FAB">
      <w:pPr>
        <w:numPr>
          <w:ilvl w:val="0"/>
          <w:numId w:val="27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14:paraId="5ADA38A5" w14:textId="77777777" w:rsidR="00490CF6" w:rsidRPr="00A44C58" w:rsidRDefault="00490CF6" w:rsidP="00297FAB">
      <w:pPr>
        <w:numPr>
          <w:ilvl w:val="0"/>
          <w:numId w:val="28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осознание своей этнокультурной и российской граждан</w:t>
      </w:r>
      <w:r w:rsidRPr="00A44C58">
        <w:rPr>
          <w:color w:val="000000"/>
          <w:sz w:val="28"/>
          <w:szCs w:val="28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A44C58">
        <w:rPr>
          <w:color w:val="000000"/>
          <w:sz w:val="28"/>
          <w:szCs w:val="28"/>
        </w:rPr>
        <w:softHyphen/>
        <w:t>нального общения народов России;</w:t>
      </w:r>
    </w:p>
    <w:p w14:paraId="00BBFB72" w14:textId="77777777" w:rsidR="00490CF6" w:rsidRPr="00A44C58" w:rsidRDefault="00490CF6" w:rsidP="00297FAB">
      <w:pPr>
        <w:numPr>
          <w:ilvl w:val="0"/>
          <w:numId w:val="29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 сопричастность к прошлому, настоящему и будущему сво</w:t>
      </w:r>
      <w:r w:rsidRPr="00A44C58">
        <w:rPr>
          <w:color w:val="000000"/>
          <w:sz w:val="28"/>
          <w:szCs w:val="28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14:paraId="46A9EE4D" w14:textId="77777777" w:rsidR="00490CF6" w:rsidRPr="00A44C58" w:rsidRDefault="00490CF6" w:rsidP="00297FAB">
      <w:pPr>
        <w:numPr>
          <w:ilvl w:val="0"/>
          <w:numId w:val="30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 уважение к своему и другим народам, формируемое в том числе на основе примеров из художественных произведений;</w:t>
      </w:r>
    </w:p>
    <w:p w14:paraId="0027C80F" w14:textId="77777777" w:rsidR="00490CF6" w:rsidRPr="00A44C58" w:rsidRDefault="00490CF6" w:rsidP="00297FAB">
      <w:pPr>
        <w:numPr>
          <w:ilvl w:val="0"/>
          <w:numId w:val="31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первоначальные представления о человеке как члене об</w:t>
      </w:r>
      <w:r w:rsidRPr="00A44C58">
        <w:rPr>
          <w:color w:val="000000"/>
          <w:sz w:val="28"/>
          <w:szCs w:val="28"/>
        </w:rPr>
        <w:softHyphen/>
        <w:t>щества, о правах и ответственности, уважении и достоинстве человека, о нравственно</w:t>
      </w:r>
      <w:r w:rsidRPr="00A44C58">
        <w:rPr>
          <w:color w:val="000000"/>
          <w:sz w:val="28"/>
          <w:szCs w:val="28"/>
        </w:rPr>
        <w:softHyphen/>
        <w:t>-этических нормах поведения и прави</w:t>
      </w:r>
      <w:r w:rsidRPr="00A44C58">
        <w:rPr>
          <w:color w:val="000000"/>
          <w:sz w:val="28"/>
          <w:szCs w:val="28"/>
        </w:rPr>
        <w:softHyphen/>
        <w:t>лах межличностных отношений, в том числе отражённых в художественных произведениях;</w:t>
      </w:r>
    </w:p>
    <w:p w14:paraId="11329C5A" w14:textId="77777777" w:rsidR="00490CF6" w:rsidRPr="00A44C58" w:rsidRDefault="00490CF6" w:rsidP="00490CF6">
      <w:pPr>
        <w:ind w:firstLine="284"/>
        <w:jc w:val="both"/>
        <w:rPr>
          <w:color w:val="000000"/>
          <w:sz w:val="28"/>
          <w:szCs w:val="28"/>
        </w:rPr>
      </w:pPr>
      <w:r w:rsidRPr="00A44C58">
        <w:rPr>
          <w:b/>
          <w:bCs/>
          <w:color w:val="000000"/>
          <w:sz w:val="28"/>
          <w:szCs w:val="28"/>
        </w:rPr>
        <w:t>духовно-нравственного воспитания:</w:t>
      </w:r>
    </w:p>
    <w:p w14:paraId="5DA4E550" w14:textId="77777777" w:rsidR="00490CF6" w:rsidRPr="00A44C58" w:rsidRDefault="00490CF6" w:rsidP="00297FAB">
      <w:pPr>
        <w:numPr>
          <w:ilvl w:val="0"/>
          <w:numId w:val="32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признание индивидуальности каждого человека с опорой на собственный жизненный и читательский опыт;</w:t>
      </w:r>
    </w:p>
    <w:p w14:paraId="19FE1440" w14:textId="77777777" w:rsidR="00490CF6" w:rsidRPr="00A44C58" w:rsidRDefault="00490CF6" w:rsidP="00297FAB">
      <w:pPr>
        <w:numPr>
          <w:ilvl w:val="0"/>
          <w:numId w:val="33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435B8D4D" w14:textId="77777777" w:rsidR="00490CF6" w:rsidRPr="00A44C58" w:rsidRDefault="00490CF6" w:rsidP="00297FAB">
      <w:pPr>
        <w:numPr>
          <w:ilvl w:val="0"/>
          <w:numId w:val="34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lastRenderedPageBreak/>
        <w:t>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</w:r>
    </w:p>
    <w:p w14:paraId="2A48A9B3" w14:textId="77777777" w:rsidR="00490CF6" w:rsidRPr="00A44C58" w:rsidRDefault="00490CF6" w:rsidP="00490CF6">
      <w:pPr>
        <w:ind w:firstLine="284"/>
        <w:jc w:val="both"/>
        <w:rPr>
          <w:color w:val="000000"/>
          <w:sz w:val="28"/>
          <w:szCs w:val="28"/>
        </w:rPr>
      </w:pPr>
      <w:r w:rsidRPr="00A44C58">
        <w:rPr>
          <w:b/>
          <w:bCs/>
          <w:color w:val="000000"/>
          <w:sz w:val="28"/>
          <w:szCs w:val="28"/>
        </w:rPr>
        <w:t>эстетического воспитания:</w:t>
      </w:r>
    </w:p>
    <w:p w14:paraId="40A312FE" w14:textId="77777777" w:rsidR="00490CF6" w:rsidRPr="00A44C58" w:rsidRDefault="00490CF6" w:rsidP="00297FAB">
      <w:pPr>
        <w:numPr>
          <w:ilvl w:val="0"/>
          <w:numId w:val="35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4B1C6161" w14:textId="77777777" w:rsidR="00490CF6" w:rsidRPr="00A44C58" w:rsidRDefault="00490CF6" w:rsidP="00297FAB">
      <w:pPr>
        <w:numPr>
          <w:ilvl w:val="0"/>
          <w:numId w:val="36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стремление к самовыражению в разных видах художе</w:t>
      </w:r>
      <w:r w:rsidRPr="00A44C58">
        <w:rPr>
          <w:color w:val="000000"/>
          <w:sz w:val="28"/>
          <w:szCs w:val="28"/>
        </w:rPr>
        <w:softHyphen/>
        <w:t>ственной деятельности, в том числе в искусстве слова; осозна</w:t>
      </w:r>
      <w:r w:rsidRPr="00A44C58">
        <w:rPr>
          <w:color w:val="000000"/>
          <w:sz w:val="28"/>
          <w:szCs w:val="28"/>
        </w:rPr>
        <w:softHyphen/>
        <w:t>ние важности русского языка как средства общения и самовы</w:t>
      </w:r>
      <w:r w:rsidRPr="00A44C58">
        <w:rPr>
          <w:color w:val="000000"/>
          <w:sz w:val="28"/>
          <w:szCs w:val="28"/>
        </w:rPr>
        <w:softHyphen/>
        <w:t>ражения;</w:t>
      </w:r>
    </w:p>
    <w:p w14:paraId="1AD0AE8B" w14:textId="77777777" w:rsidR="00490CF6" w:rsidRPr="00A44C58" w:rsidRDefault="00490CF6" w:rsidP="00490CF6">
      <w:pPr>
        <w:ind w:firstLine="284"/>
        <w:jc w:val="both"/>
        <w:rPr>
          <w:color w:val="000000"/>
          <w:sz w:val="28"/>
          <w:szCs w:val="28"/>
        </w:rPr>
      </w:pPr>
      <w:r w:rsidRPr="00A44C58">
        <w:rPr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14:paraId="52C4B7FA" w14:textId="77777777" w:rsidR="00490CF6" w:rsidRPr="00A44C58" w:rsidRDefault="00490CF6" w:rsidP="00297FAB">
      <w:pPr>
        <w:numPr>
          <w:ilvl w:val="0"/>
          <w:numId w:val="37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14:paraId="5FD2D579" w14:textId="77777777" w:rsidR="00490CF6" w:rsidRPr="00A44C58" w:rsidRDefault="00490CF6" w:rsidP="00297FAB">
      <w:pPr>
        <w:numPr>
          <w:ilvl w:val="0"/>
          <w:numId w:val="38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бережное отношение к физическому и психическому здо</w:t>
      </w:r>
      <w:r w:rsidRPr="00A44C58">
        <w:rPr>
          <w:color w:val="000000"/>
          <w:sz w:val="28"/>
          <w:szCs w:val="28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A44C58">
        <w:rPr>
          <w:color w:val="000000"/>
          <w:sz w:val="28"/>
          <w:szCs w:val="28"/>
        </w:rPr>
        <w:softHyphen/>
        <w:t>вил общения;</w:t>
      </w:r>
    </w:p>
    <w:p w14:paraId="36547320" w14:textId="77777777" w:rsidR="00490CF6" w:rsidRPr="00A44C58" w:rsidRDefault="00490CF6" w:rsidP="00490CF6">
      <w:pPr>
        <w:ind w:firstLine="284"/>
        <w:jc w:val="both"/>
        <w:rPr>
          <w:color w:val="000000"/>
          <w:sz w:val="28"/>
          <w:szCs w:val="28"/>
        </w:rPr>
      </w:pPr>
      <w:r w:rsidRPr="00A44C58">
        <w:rPr>
          <w:b/>
          <w:bCs/>
          <w:color w:val="000000"/>
          <w:sz w:val="28"/>
          <w:szCs w:val="28"/>
        </w:rPr>
        <w:t>трудового воспитания:</w:t>
      </w:r>
    </w:p>
    <w:p w14:paraId="60D1693E" w14:textId="77777777" w:rsidR="00490CF6" w:rsidRPr="00A44C58" w:rsidRDefault="00490CF6" w:rsidP="00297FAB">
      <w:pPr>
        <w:numPr>
          <w:ilvl w:val="0"/>
          <w:numId w:val="39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 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A44C58">
        <w:rPr>
          <w:color w:val="000000"/>
          <w:sz w:val="28"/>
          <w:szCs w:val="28"/>
        </w:rPr>
        <w:softHyphen/>
        <w:t>вой деятельности, интерес к различным профессиям, возника</w:t>
      </w:r>
      <w:r w:rsidRPr="00A44C58">
        <w:rPr>
          <w:color w:val="000000"/>
          <w:sz w:val="28"/>
          <w:szCs w:val="28"/>
        </w:rPr>
        <w:softHyphen/>
        <w:t>ющий при обсуждении примеров из художественных произве</w:t>
      </w:r>
      <w:r w:rsidRPr="00A44C58">
        <w:rPr>
          <w:color w:val="000000"/>
          <w:sz w:val="28"/>
          <w:szCs w:val="28"/>
        </w:rPr>
        <w:softHyphen/>
        <w:t>дений;</w:t>
      </w:r>
    </w:p>
    <w:p w14:paraId="5CBF4876" w14:textId="77777777" w:rsidR="00490CF6" w:rsidRPr="00A44C58" w:rsidRDefault="00490CF6" w:rsidP="00490CF6">
      <w:pPr>
        <w:ind w:firstLine="284"/>
        <w:jc w:val="both"/>
        <w:rPr>
          <w:color w:val="000000"/>
          <w:sz w:val="28"/>
          <w:szCs w:val="28"/>
        </w:rPr>
      </w:pPr>
      <w:r w:rsidRPr="00A44C58">
        <w:rPr>
          <w:b/>
          <w:bCs/>
          <w:color w:val="000000"/>
          <w:sz w:val="28"/>
          <w:szCs w:val="28"/>
        </w:rPr>
        <w:t>экологического воспитания:</w:t>
      </w:r>
    </w:p>
    <w:p w14:paraId="314BC803" w14:textId="77777777" w:rsidR="00490CF6" w:rsidRPr="00A44C58" w:rsidRDefault="00490CF6" w:rsidP="00297FAB">
      <w:pPr>
        <w:numPr>
          <w:ilvl w:val="0"/>
          <w:numId w:val="40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бережное отношение к природе, формируемое в процессе работы с текстами;</w:t>
      </w:r>
    </w:p>
    <w:p w14:paraId="4344D935" w14:textId="77777777" w:rsidR="00490CF6" w:rsidRPr="00A44C58" w:rsidRDefault="00490CF6" w:rsidP="00297FAB">
      <w:pPr>
        <w:numPr>
          <w:ilvl w:val="0"/>
          <w:numId w:val="41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lastRenderedPageBreak/>
        <w:t>неприятие действий, приносящих ей вред;</w:t>
      </w:r>
    </w:p>
    <w:p w14:paraId="434D8FFC" w14:textId="77777777" w:rsidR="00490CF6" w:rsidRPr="00A44C58" w:rsidRDefault="00490CF6" w:rsidP="00490CF6">
      <w:pPr>
        <w:ind w:firstLine="284"/>
        <w:jc w:val="both"/>
        <w:rPr>
          <w:color w:val="000000"/>
          <w:sz w:val="28"/>
          <w:szCs w:val="28"/>
        </w:rPr>
      </w:pPr>
      <w:r w:rsidRPr="00A44C58">
        <w:rPr>
          <w:b/>
          <w:bCs/>
          <w:color w:val="000000"/>
          <w:sz w:val="28"/>
          <w:szCs w:val="28"/>
        </w:rPr>
        <w:t>ценности научного познания:</w:t>
      </w:r>
    </w:p>
    <w:p w14:paraId="11998633" w14:textId="77777777" w:rsidR="00490CF6" w:rsidRPr="00A44C58" w:rsidRDefault="00490CF6" w:rsidP="00297FAB">
      <w:pPr>
        <w:numPr>
          <w:ilvl w:val="0"/>
          <w:numId w:val="42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14:paraId="49BE093A" w14:textId="77777777" w:rsidR="00490CF6" w:rsidRPr="00A44C58" w:rsidRDefault="00490CF6" w:rsidP="00297FAB">
      <w:pPr>
        <w:numPr>
          <w:ilvl w:val="0"/>
          <w:numId w:val="43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A44C58">
        <w:rPr>
          <w:color w:val="000000"/>
          <w:sz w:val="28"/>
          <w:szCs w:val="28"/>
        </w:rPr>
        <w:softHyphen/>
        <w:t>ность и самостоятельность в его познании</w:t>
      </w:r>
      <w:bookmarkEnd w:id="2"/>
      <w:r w:rsidRPr="00A44C58">
        <w:rPr>
          <w:color w:val="000000"/>
          <w:sz w:val="28"/>
          <w:szCs w:val="28"/>
        </w:rPr>
        <w:t>.</w:t>
      </w:r>
    </w:p>
    <w:p w14:paraId="1A74C07A" w14:textId="77777777" w:rsidR="00490CF6" w:rsidRPr="00B953A7" w:rsidRDefault="00490CF6" w:rsidP="00B953A7">
      <w:pPr>
        <w:tabs>
          <w:tab w:val="left" w:pos="709"/>
        </w:tabs>
        <w:ind w:firstLine="709"/>
        <w:jc w:val="both"/>
        <w:rPr>
          <w:b/>
          <w:bCs/>
          <w:iCs/>
          <w:sz w:val="28"/>
          <w:szCs w:val="28"/>
        </w:rPr>
      </w:pPr>
    </w:p>
    <w:p w14:paraId="0C08C9F6" w14:textId="77777777" w:rsidR="0079119E" w:rsidRPr="00B953A7" w:rsidRDefault="0079119E" w:rsidP="00B953A7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B953A7">
        <w:rPr>
          <w:i/>
          <w:kern w:val="1"/>
          <w:sz w:val="28"/>
          <w:szCs w:val="28"/>
          <w:lang w:bidi="hi-IN"/>
        </w:rPr>
        <w:t>Метапредметными</w:t>
      </w:r>
      <w:r w:rsidRPr="00B953A7">
        <w:rPr>
          <w:kern w:val="1"/>
          <w:sz w:val="28"/>
          <w:szCs w:val="28"/>
          <w:lang w:bidi="hi-IN"/>
        </w:rPr>
        <w:t xml:space="preserve"> результатами изучения курса является формирование универсальных учебных действий (УУД).</w:t>
      </w:r>
    </w:p>
    <w:p w14:paraId="48389A57" w14:textId="77777777" w:rsidR="0079119E" w:rsidRPr="00B953A7" w:rsidRDefault="0079119E" w:rsidP="00B953A7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B953A7">
        <w:rPr>
          <w:kern w:val="1"/>
          <w:sz w:val="28"/>
          <w:szCs w:val="28"/>
          <w:lang w:bidi="hi-IN"/>
        </w:rPr>
        <w:t>Регулятивные УУД:</w:t>
      </w:r>
    </w:p>
    <w:p w14:paraId="3E85C962" w14:textId="77777777" w:rsidR="0079119E" w:rsidRPr="00B953A7" w:rsidRDefault="0079119E" w:rsidP="00297FAB">
      <w:pPr>
        <w:pStyle w:val="aa"/>
        <w:numPr>
          <w:ilvl w:val="0"/>
          <w:numId w:val="1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определять и формулировать цель деятельности на уроке с помощью учителя;</w:t>
      </w:r>
    </w:p>
    <w:p w14:paraId="2D8B7CE9" w14:textId="77777777" w:rsidR="0079119E" w:rsidRPr="00B953A7" w:rsidRDefault="0079119E" w:rsidP="00297FAB">
      <w:pPr>
        <w:pStyle w:val="aa"/>
        <w:numPr>
          <w:ilvl w:val="0"/>
          <w:numId w:val="1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проговаривать последовательность действий на уроке;</w:t>
      </w:r>
    </w:p>
    <w:p w14:paraId="5B43B4FC" w14:textId="77777777" w:rsidR="0079119E" w:rsidRPr="00B953A7" w:rsidRDefault="0079119E" w:rsidP="00297FAB">
      <w:pPr>
        <w:pStyle w:val="aa"/>
        <w:numPr>
          <w:ilvl w:val="0"/>
          <w:numId w:val="1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учиться высказывать своё предположение (версию) на основе работы с материалом учебника;</w:t>
      </w:r>
    </w:p>
    <w:p w14:paraId="4F83062E" w14:textId="77777777" w:rsidR="0079119E" w:rsidRPr="00B953A7" w:rsidRDefault="0079119E" w:rsidP="00297FAB">
      <w:pPr>
        <w:pStyle w:val="aa"/>
        <w:numPr>
          <w:ilvl w:val="0"/>
          <w:numId w:val="1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учиться работать по предложенному учителем плану.</w:t>
      </w:r>
    </w:p>
    <w:p w14:paraId="7090FC5B" w14:textId="77777777" w:rsidR="0079119E" w:rsidRPr="00B953A7" w:rsidRDefault="0079119E" w:rsidP="00B953A7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B953A7">
        <w:rPr>
          <w:kern w:val="1"/>
          <w:sz w:val="28"/>
          <w:szCs w:val="28"/>
          <w:lang w:bidi="hi-IN"/>
        </w:rPr>
        <w:t>Познавательные УУД:</w:t>
      </w:r>
    </w:p>
    <w:p w14:paraId="052E339C" w14:textId="77777777" w:rsidR="0079119E" w:rsidRPr="00B953A7" w:rsidRDefault="0079119E" w:rsidP="00297FAB">
      <w:pPr>
        <w:pStyle w:val="aa"/>
        <w:numPr>
          <w:ilvl w:val="0"/>
          <w:numId w:val="1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ориентироваться в тетради, учебнике;</w:t>
      </w:r>
    </w:p>
    <w:p w14:paraId="587EA796" w14:textId="77777777" w:rsidR="0079119E" w:rsidRPr="00B953A7" w:rsidRDefault="0079119E" w:rsidP="00297FAB">
      <w:pPr>
        <w:pStyle w:val="aa"/>
        <w:numPr>
          <w:ilvl w:val="0"/>
          <w:numId w:val="1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находить ответы на вопросы в тексте, иллюстрациях;</w:t>
      </w:r>
    </w:p>
    <w:p w14:paraId="0DEFFD03" w14:textId="77777777" w:rsidR="0079119E" w:rsidRPr="00B953A7" w:rsidRDefault="0079119E" w:rsidP="00297FAB">
      <w:pPr>
        <w:pStyle w:val="aa"/>
        <w:numPr>
          <w:ilvl w:val="0"/>
          <w:numId w:val="1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делать выводы в результате совместной работы класса и учителя;</w:t>
      </w:r>
    </w:p>
    <w:p w14:paraId="4ACA158F" w14:textId="77777777" w:rsidR="0079119E" w:rsidRPr="00B953A7" w:rsidRDefault="0079119E" w:rsidP="00297FAB">
      <w:pPr>
        <w:pStyle w:val="aa"/>
        <w:numPr>
          <w:ilvl w:val="0"/>
          <w:numId w:val="1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преобразовывать информацию из одной формы в другую.</w:t>
      </w:r>
    </w:p>
    <w:p w14:paraId="45A9F500" w14:textId="77777777" w:rsidR="0079119E" w:rsidRPr="00B953A7" w:rsidRDefault="0079119E" w:rsidP="00B953A7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B953A7">
        <w:rPr>
          <w:kern w:val="1"/>
          <w:sz w:val="28"/>
          <w:szCs w:val="28"/>
          <w:lang w:bidi="hi-IN"/>
        </w:rPr>
        <w:t>Коммуникативные УУД:</w:t>
      </w:r>
    </w:p>
    <w:p w14:paraId="2428E9FA" w14:textId="77777777" w:rsidR="0079119E" w:rsidRPr="00B953A7" w:rsidRDefault="0079119E" w:rsidP="00297FAB">
      <w:pPr>
        <w:pStyle w:val="aa"/>
        <w:numPr>
          <w:ilvl w:val="0"/>
          <w:numId w:val="2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оформлять свои мысли в устной и письменной форме (на уровне предложения или небольшого текста);</w:t>
      </w:r>
    </w:p>
    <w:p w14:paraId="50A4E1A7" w14:textId="77777777" w:rsidR="0079119E" w:rsidRPr="00B953A7" w:rsidRDefault="0079119E" w:rsidP="00297FAB">
      <w:pPr>
        <w:pStyle w:val="aa"/>
        <w:numPr>
          <w:ilvl w:val="0"/>
          <w:numId w:val="2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слушать и понимать речь других;</w:t>
      </w:r>
    </w:p>
    <w:p w14:paraId="6071A898" w14:textId="77777777" w:rsidR="0079119E" w:rsidRPr="00B953A7" w:rsidRDefault="0079119E" w:rsidP="00297FAB">
      <w:pPr>
        <w:pStyle w:val="aa"/>
        <w:numPr>
          <w:ilvl w:val="0"/>
          <w:numId w:val="2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выбирать адек</w:t>
      </w:r>
      <w:r w:rsidRPr="00B953A7">
        <w:rPr>
          <w:rFonts w:cs="Times New Roman"/>
          <w:sz w:val="28"/>
          <w:szCs w:val="28"/>
        </w:rPr>
        <w:softHyphen/>
        <w:t>ватные языковые средства для успешного решения коммуника</w:t>
      </w:r>
      <w:r w:rsidRPr="00B953A7">
        <w:rPr>
          <w:rFonts w:cs="Times New Roman"/>
          <w:sz w:val="28"/>
          <w:szCs w:val="28"/>
        </w:rPr>
        <w:softHyphen/>
        <w:t>тивных задач (диалог, устные монологические высказывания) с учетом особенностей разных видов речи и ситуаций общения; стремление к более точному выражению собственного мнения и позиции; умение задавать вопросы;</w:t>
      </w:r>
    </w:p>
    <w:p w14:paraId="035DC2C3" w14:textId="77777777" w:rsidR="0079119E" w:rsidRPr="00B953A7" w:rsidRDefault="0079119E" w:rsidP="00297FAB">
      <w:pPr>
        <w:pStyle w:val="aa"/>
        <w:numPr>
          <w:ilvl w:val="0"/>
          <w:numId w:val="2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договариваться с одноклассниками совместно с учителем о правилах поведения и общения и следовать им;</w:t>
      </w:r>
    </w:p>
    <w:p w14:paraId="3F0569C3" w14:textId="77777777" w:rsidR="0079119E" w:rsidRPr="00B953A7" w:rsidRDefault="0079119E" w:rsidP="00297FAB">
      <w:pPr>
        <w:pStyle w:val="aa"/>
        <w:numPr>
          <w:ilvl w:val="0"/>
          <w:numId w:val="2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учиться работать в паре, группе; выполнять различные роли (лидера, исполнителя). </w:t>
      </w:r>
    </w:p>
    <w:p w14:paraId="4DB73D26" w14:textId="77777777" w:rsidR="0079119E" w:rsidRPr="00B953A7" w:rsidRDefault="0079119E" w:rsidP="00B953A7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kern w:val="1"/>
          <w:sz w:val="28"/>
          <w:szCs w:val="28"/>
          <w:lang w:bidi="hi-IN"/>
        </w:rPr>
      </w:pPr>
      <w:r w:rsidRPr="00B953A7">
        <w:rPr>
          <w:kern w:val="1"/>
          <w:sz w:val="28"/>
          <w:szCs w:val="28"/>
          <w:lang w:bidi="hi-IN"/>
        </w:rPr>
        <w:lastRenderedPageBreak/>
        <w:t>          </w:t>
      </w:r>
      <w:r w:rsidRPr="00B953A7">
        <w:rPr>
          <w:i/>
          <w:kern w:val="1"/>
          <w:sz w:val="28"/>
          <w:szCs w:val="28"/>
          <w:lang w:bidi="hi-IN"/>
        </w:rPr>
        <w:t>Предметными</w:t>
      </w:r>
      <w:r w:rsidRPr="00B953A7">
        <w:rPr>
          <w:kern w:val="1"/>
          <w:sz w:val="28"/>
          <w:szCs w:val="28"/>
          <w:lang w:bidi="hi-IN"/>
        </w:rPr>
        <w:t xml:space="preserve"> результатами изучения курса является сформированность следующих умений: </w:t>
      </w:r>
    </w:p>
    <w:p w14:paraId="09B1B672" w14:textId="77777777" w:rsidR="0079119E" w:rsidRPr="00B953A7" w:rsidRDefault="0079119E" w:rsidP="00297FAB">
      <w:pPr>
        <w:pStyle w:val="aa"/>
        <w:numPr>
          <w:ilvl w:val="0"/>
          <w:numId w:val="2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проводить звуковой анализ слова, называть 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 </w:t>
      </w:r>
    </w:p>
    <w:p w14:paraId="01B0EC83" w14:textId="77777777" w:rsidR="0079119E" w:rsidRPr="00B953A7" w:rsidRDefault="0079119E" w:rsidP="00297FAB">
      <w:pPr>
        <w:pStyle w:val="aa"/>
        <w:numPr>
          <w:ilvl w:val="0"/>
          <w:numId w:val="2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читать и составлять схемы звукового состава знакомых слов; определять количество букв и звуков в слове;</w:t>
      </w:r>
    </w:p>
    <w:p w14:paraId="7B6E20CC" w14:textId="77777777" w:rsidR="0079119E" w:rsidRPr="00B953A7" w:rsidRDefault="0079119E" w:rsidP="00297FAB">
      <w:pPr>
        <w:pStyle w:val="aa"/>
        <w:numPr>
          <w:ilvl w:val="0"/>
          <w:numId w:val="2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отличать текст от набора предложений, записанных как текст;</w:t>
      </w:r>
    </w:p>
    <w:p w14:paraId="4AED2FB1" w14:textId="77777777" w:rsidR="0079119E" w:rsidRPr="00B953A7" w:rsidRDefault="0079119E" w:rsidP="00297FAB">
      <w:pPr>
        <w:pStyle w:val="aa"/>
        <w:numPr>
          <w:ilvl w:val="0"/>
          <w:numId w:val="2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обозначать мягкость согласных звуков на письме;</w:t>
      </w:r>
    </w:p>
    <w:p w14:paraId="084B7458" w14:textId="77777777" w:rsidR="0079119E" w:rsidRPr="00B953A7" w:rsidRDefault="0079119E" w:rsidP="00297FAB">
      <w:pPr>
        <w:pStyle w:val="aa"/>
        <w:numPr>
          <w:ilvl w:val="0"/>
          <w:numId w:val="2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ставить пунктуационные знаки конца предложения;</w:t>
      </w:r>
    </w:p>
    <w:p w14:paraId="51BAFBAE" w14:textId="77777777" w:rsidR="008A7672" w:rsidRPr="00A84CE2" w:rsidRDefault="0079119E" w:rsidP="00A84CE2">
      <w:pPr>
        <w:pStyle w:val="aa"/>
        <w:numPr>
          <w:ilvl w:val="0"/>
          <w:numId w:val="21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списывать слова, написание которых </w:t>
      </w:r>
      <w:r w:rsidR="00BB26FE" w:rsidRPr="00B953A7">
        <w:rPr>
          <w:rFonts w:cs="Times New Roman"/>
          <w:sz w:val="28"/>
          <w:szCs w:val="28"/>
        </w:rPr>
        <w:t>не расходится с произношением (</w:t>
      </w:r>
      <w:r w:rsidRPr="00B953A7">
        <w:rPr>
          <w:rFonts w:cs="Times New Roman"/>
          <w:sz w:val="28"/>
          <w:szCs w:val="28"/>
        </w:rPr>
        <w:t>10-15 слов) и писать под диктовку учителя слова и небольшие предложения (15-20 слов).</w:t>
      </w:r>
    </w:p>
    <w:p w14:paraId="0D562665" w14:textId="77777777" w:rsidR="008A7672" w:rsidRPr="00B953A7" w:rsidRDefault="008A7672" w:rsidP="00B953A7">
      <w:pPr>
        <w:tabs>
          <w:tab w:val="left" w:pos="709"/>
          <w:tab w:val="left" w:pos="7125"/>
        </w:tabs>
        <w:ind w:firstLine="709"/>
        <w:jc w:val="both"/>
        <w:rPr>
          <w:b/>
          <w:sz w:val="28"/>
          <w:szCs w:val="28"/>
        </w:rPr>
      </w:pPr>
      <w:r w:rsidRPr="00B953A7">
        <w:rPr>
          <w:b/>
          <w:sz w:val="28"/>
          <w:szCs w:val="28"/>
        </w:rPr>
        <w:t>Развитие речи</w:t>
      </w:r>
      <w:r w:rsidRPr="00B953A7">
        <w:rPr>
          <w:b/>
          <w:sz w:val="28"/>
          <w:szCs w:val="28"/>
        </w:rPr>
        <w:tab/>
      </w:r>
    </w:p>
    <w:p w14:paraId="3D0B9E8C" w14:textId="77777777" w:rsidR="008A7672" w:rsidRPr="00B953A7" w:rsidRDefault="008A7672" w:rsidP="00B953A7">
      <w:pPr>
        <w:tabs>
          <w:tab w:val="left" w:pos="709"/>
        </w:tabs>
        <w:ind w:firstLine="709"/>
        <w:jc w:val="both"/>
        <w:rPr>
          <w:i/>
          <w:sz w:val="28"/>
          <w:szCs w:val="28"/>
        </w:rPr>
      </w:pPr>
      <w:r w:rsidRPr="00B953A7">
        <w:rPr>
          <w:i/>
          <w:sz w:val="28"/>
          <w:szCs w:val="28"/>
        </w:rPr>
        <w:t>Обучающийся научится:</w:t>
      </w:r>
    </w:p>
    <w:p w14:paraId="01CE40FF" w14:textId="77777777" w:rsidR="008A7672" w:rsidRPr="00B953A7" w:rsidRDefault="008A7672" w:rsidP="00B953A7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первичному умению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14:paraId="60A02BD6" w14:textId="77777777" w:rsidR="008A7672" w:rsidRPr="00B953A7" w:rsidRDefault="008A7672" w:rsidP="00B953A7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соблюдать в повседневной жизни нормы речевого этикета;</w:t>
      </w:r>
    </w:p>
    <w:p w14:paraId="7BBE893B" w14:textId="77777777" w:rsidR="008A7672" w:rsidRPr="00B953A7" w:rsidRDefault="008A7672" w:rsidP="00B953A7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слушать вопрос, понимать его, отвечать на поставленный вопрос;</w:t>
      </w:r>
    </w:p>
    <w:p w14:paraId="57A3A121" w14:textId="77777777" w:rsidR="008A7672" w:rsidRPr="00B953A7" w:rsidRDefault="008A7672" w:rsidP="00B953A7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пересказывать сюжет известной сказки по данному рисунку;</w:t>
      </w:r>
    </w:p>
    <w:p w14:paraId="3B696334" w14:textId="77777777" w:rsidR="008A7672" w:rsidRPr="00B953A7" w:rsidRDefault="008A7672" w:rsidP="00B953A7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составлять текст из набора предложений;</w:t>
      </w:r>
    </w:p>
    <w:p w14:paraId="550F912A" w14:textId="77777777" w:rsidR="008A7672" w:rsidRPr="00B953A7" w:rsidRDefault="008A7672" w:rsidP="00B953A7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выбирать заголовок текста из ряда данных и самостоятельно озаглавливать текст.</w:t>
      </w:r>
    </w:p>
    <w:p w14:paraId="5140D8D7" w14:textId="77777777" w:rsidR="008A7672" w:rsidRPr="00B953A7" w:rsidRDefault="008A7672" w:rsidP="00B953A7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различать устную и письменную речь; </w:t>
      </w:r>
    </w:p>
    <w:p w14:paraId="3FCB8F1D" w14:textId="77777777" w:rsidR="008A7672" w:rsidRPr="00B953A7" w:rsidRDefault="008A7672" w:rsidP="00B953A7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составлять текст по рисунку и опорным словам (после анализа содержания рисунка); </w:t>
      </w:r>
    </w:p>
    <w:p w14:paraId="7F3E31A9" w14:textId="77777777" w:rsidR="008A7672" w:rsidRPr="00B953A7" w:rsidRDefault="008A7672" w:rsidP="00B953A7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составлять небольшие монологические высказывания по результатам наблюдений за фактами и явлениями языка. </w:t>
      </w:r>
    </w:p>
    <w:p w14:paraId="10041057" w14:textId="77777777" w:rsidR="008A7672" w:rsidRPr="00B953A7" w:rsidRDefault="008A7672" w:rsidP="00B953A7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определять тему и главную мысль текста;</w:t>
      </w:r>
    </w:p>
    <w:p w14:paraId="06F39B79" w14:textId="77777777" w:rsidR="008A7672" w:rsidRPr="00B953A7" w:rsidRDefault="008A7672" w:rsidP="00B953A7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953A7">
        <w:rPr>
          <w:b/>
          <w:sz w:val="28"/>
          <w:szCs w:val="28"/>
        </w:rPr>
        <w:t>Система языка</w:t>
      </w:r>
    </w:p>
    <w:p w14:paraId="4AA01778" w14:textId="77777777" w:rsidR="008A7672" w:rsidRPr="00B953A7" w:rsidRDefault="008A7672" w:rsidP="00B953A7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953A7">
        <w:rPr>
          <w:b/>
          <w:sz w:val="28"/>
          <w:szCs w:val="28"/>
        </w:rPr>
        <w:t>Фонетика, орфоэпия, графика</w:t>
      </w:r>
    </w:p>
    <w:p w14:paraId="7AB13E5E" w14:textId="77777777" w:rsidR="008A7672" w:rsidRPr="00B953A7" w:rsidRDefault="008A7672" w:rsidP="00B953A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Обучающийся научится:</w:t>
      </w:r>
    </w:p>
    <w:p w14:paraId="7CB28BF0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различать звуки речи; </w:t>
      </w:r>
    </w:p>
    <w:p w14:paraId="68AF76B0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понимать различие между звуками и буквами;</w:t>
      </w:r>
    </w:p>
    <w:p w14:paraId="2E692B8F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lastRenderedPageBreak/>
        <w:t>устанавливать последовательность звуков в слове и их число;</w:t>
      </w:r>
    </w:p>
    <w:p w14:paraId="13B8DCD3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различать гласные и согласные звуки, определять их в слове и правильно произносить; </w:t>
      </w:r>
    </w:p>
    <w:p w14:paraId="35FC5642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определять качественную характеристику гласного звука в слове: ударный или безударный;</w:t>
      </w:r>
    </w:p>
    <w:p w14:paraId="2C85E005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различать гласный звук [и] и согласный звук [й];</w:t>
      </w:r>
    </w:p>
    <w:p w14:paraId="26EFE294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различать согласные звуки: мягкие и твёрдые, глухие и звонкие, определять их в слове и правильно произносить; </w:t>
      </w:r>
    </w:p>
    <w:p w14:paraId="5BD41B89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различать непарные твёрдые согласные [ж], [ш], [ц], непарные мягкие согласные [ч’], [щ’], находить их в слове, правильно произносить;</w:t>
      </w:r>
    </w:p>
    <w:p w14:paraId="73313374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устанавливать соотношение звукового и буквенного состава в словах типа стол, конь, ёлка;</w:t>
      </w:r>
    </w:p>
    <w:p w14:paraId="418FDD6E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различать слово и слог; определять количество слогов в слове, делить слова на слоги; </w:t>
      </w:r>
    </w:p>
    <w:p w14:paraId="472E9B34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обозначать ударение в слове;</w:t>
      </w:r>
    </w:p>
    <w:p w14:paraId="6204F65A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правильно называть буквы в алфавитном порядке;</w:t>
      </w:r>
    </w:p>
    <w:p w14:paraId="736BBA14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различать звуки речи и буквы, которыми обозначаются звуки на письме;</w:t>
      </w:r>
    </w:p>
    <w:p w14:paraId="06CE73E0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различать буквы, обозначающие гласные звуки, как показатели твёрдости-мягкости согласных звуков;</w:t>
      </w:r>
    </w:p>
    <w:p w14:paraId="39400D5A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определять функцию буквы «мягкий знак» (ь) как показателя мягкости предшествующего согласного звука.</w:t>
      </w:r>
    </w:p>
    <w:p w14:paraId="694CF947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наблюдать над образованием звуков речи;</w:t>
      </w:r>
    </w:p>
    <w:p w14:paraId="490412DA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определять функцию букв е, ё, ю, я в слове;</w:t>
      </w:r>
    </w:p>
    <w:p w14:paraId="3C540AEA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обозначать на письме звук [й’];</w:t>
      </w:r>
    </w:p>
    <w:p w14:paraId="7F33850D" w14:textId="77777777" w:rsidR="008A7672" w:rsidRPr="00B953A7" w:rsidRDefault="008A7672" w:rsidP="00B953A7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устанавливать соотношение звукового и буквенного состава в словах типа коньки, утюг, яма, ель;</w:t>
      </w:r>
    </w:p>
    <w:p w14:paraId="76843FF3" w14:textId="77777777" w:rsidR="008A7672" w:rsidRPr="00B953A7" w:rsidRDefault="008A7672" w:rsidP="00B953A7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953A7">
        <w:rPr>
          <w:b/>
          <w:sz w:val="28"/>
          <w:szCs w:val="28"/>
        </w:rPr>
        <w:t>Лексика</w:t>
      </w:r>
    </w:p>
    <w:p w14:paraId="4A9653C6" w14:textId="77777777" w:rsidR="008A7672" w:rsidRPr="00B953A7" w:rsidRDefault="008A7672" w:rsidP="00B953A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Обучающийся научится:</w:t>
      </w:r>
    </w:p>
    <w:p w14:paraId="0418AE92" w14:textId="77777777" w:rsidR="008A7672" w:rsidRPr="00B953A7" w:rsidRDefault="008A7672" w:rsidP="00B953A7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различать слово и предложение, слово и слог, слово и набор буквосочетаний (книга — агник);</w:t>
      </w:r>
    </w:p>
    <w:p w14:paraId="41EDD022" w14:textId="77777777" w:rsidR="008A7672" w:rsidRPr="00B953A7" w:rsidRDefault="008A7672" w:rsidP="00B953A7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различать предмет (признак, действие) и слово, называющее этот предмет;</w:t>
      </w:r>
    </w:p>
    <w:p w14:paraId="5B5691ED" w14:textId="77777777" w:rsidR="008A7672" w:rsidRPr="00B953A7" w:rsidRDefault="008A7672" w:rsidP="00B953A7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определять количество слов в предложении, вычленять слова из предложения; </w:t>
      </w:r>
    </w:p>
    <w:p w14:paraId="23290851" w14:textId="77777777" w:rsidR="008A7672" w:rsidRPr="00B953A7" w:rsidRDefault="008A7672" w:rsidP="00B953A7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классифицировать и объединять некоторые слова по значению (люди, животные, растения, инструменты и др.);</w:t>
      </w:r>
    </w:p>
    <w:p w14:paraId="7830CF62" w14:textId="77777777" w:rsidR="008A7672" w:rsidRPr="00B953A7" w:rsidRDefault="008A7672" w:rsidP="00B953A7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определять группу «вежливых» слов (слова-прощания, слова-приветствия, слова-извинения, слова-благодарения);</w:t>
      </w:r>
    </w:p>
    <w:p w14:paraId="0390D924" w14:textId="77777777" w:rsidR="008A7672" w:rsidRPr="00B953A7" w:rsidRDefault="008A7672" w:rsidP="00B953A7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на практическом уровне различать многозначные слова (простые случаи), слова, близкие и противоположные по значению;</w:t>
      </w:r>
    </w:p>
    <w:p w14:paraId="66E6FB57" w14:textId="77777777" w:rsidR="008A7672" w:rsidRPr="00B953A7" w:rsidRDefault="008A7672" w:rsidP="00B953A7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lastRenderedPageBreak/>
        <w:t>на практическом уровне различать слова-названия предметов, названия признаков предметов, названия действий предметов.</w:t>
      </w:r>
    </w:p>
    <w:p w14:paraId="46451A76" w14:textId="77777777" w:rsidR="008A7672" w:rsidRPr="00B953A7" w:rsidRDefault="008A7672" w:rsidP="00B953A7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953A7">
        <w:rPr>
          <w:b/>
          <w:sz w:val="28"/>
          <w:szCs w:val="28"/>
        </w:rPr>
        <w:t>Морфология</w:t>
      </w:r>
    </w:p>
    <w:p w14:paraId="6415033F" w14:textId="77777777" w:rsidR="008A7672" w:rsidRPr="00B953A7" w:rsidRDefault="00B73CF8" w:rsidP="00B953A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Обучающийся научит</w:t>
      </w:r>
      <w:r w:rsidR="008A7672" w:rsidRPr="00B953A7">
        <w:rPr>
          <w:sz w:val="28"/>
          <w:szCs w:val="28"/>
        </w:rPr>
        <w:t>ся:</w:t>
      </w:r>
    </w:p>
    <w:p w14:paraId="152A74AF" w14:textId="77777777" w:rsidR="008A7672" w:rsidRPr="00B953A7" w:rsidRDefault="008A7672" w:rsidP="00B953A7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различать слова, обозначающие предметы (признаки предметов, действия предметов);</w:t>
      </w:r>
    </w:p>
    <w:p w14:paraId="18CB2D87" w14:textId="77777777" w:rsidR="008A7672" w:rsidRPr="00B953A7" w:rsidRDefault="008A7672" w:rsidP="00B953A7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соотносить слова-названия предметов и вопрос, на который отвечают эти слова;</w:t>
      </w:r>
    </w:p>
    <w:p w14:paraId="459E4040" w14:textId="77777777" w:rsidR="008A7672" w:rsidRPr="00B953A7" w:rsidRDefault="008A7672" w:rsidP="00B953A7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соотносить слова-названия действий предметов и вопрос, на который отвечают эти слова;</w:t>
      </w:r>
    </w:p>
    <w:p w14:paraId="6313B788" w14:textId="77777777" w:rsidR="008A7672" w:rsidRPr="00B953A7" w:rsidRDefault="008A7672" w:rsidP="00B953A7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соотносить слова-названия признаков предметов и вопрос, на который отвечают эти слова;</w:t>
      </w:r>
    </w:p>
    <w:p w14:paraId="0674C5E9" w14:textId="77777777" w:rsidR="008A7672" w:rsidRPr="00B953A7" w:rsidRDefault="008A7672" w:rsidP="00B953A7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различать названия предметов, отвечающие на вопросы к т о? ч т о?</w:t>
      </w:r>
    </w:p>
    <w:p w14:paraId="48D92587" w14:textId="77777777" w:rsidR="008A7672" w:rsidRPr="00B953A7" w:rsidRDefault="008A7672" w:rsidP="00B953A7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953A7">
        <w:rPr>
          <w:b/>
          <w:sz w:val="28"/>
          <w:szCs w:val="28"/>
        </w:rPr>
        <w:t>Синтаксис</w:t>
      </w:r>
    </w:p>
    <w:p w14:paraId="4D819A7D" w14:textId="77777777" w:rsidR="008A7672" w:rsidRPr="00B953A7" w:rsidRDefault="008A7672" w:rsidP="00B953A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Обучающийся научится:</w:t>
      </w:r>
    </w:p>
    <w:p w14:paraId="00107D37" w14:textId="77777777" w:rsidR="008A7672" w:rsidRPr="00B953A7" w:rsidRDefault="008A7672" w:rsidP="00B953A7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различать текст и предложение, предложение и слова, не составляющие предложения;</w:t>
      </w:r>
    </w:p>
    <w:p w14:paraId="13A04541" w14:textId="77777777" w:rsidR="008A7672" w:rsidRPr="00B953A7" w:rsidRDefault="008A7672" w:rsidP="00B953A7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выделять предложения из речи; </w:t>
      </w:r>
    </w:p>
    <w:p w14:paraId="068D90C8" w14:textId="77777777" w:rsidR="008A7672" w:rsidRPr="00B953A7" w:rsidRDefault="008A7672" w:rsidP="00B953A7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соблюдать в устной речи интонацию конца предложения;</w:t>
      </w:r>
    </w:p>
    <w:p w14:paraId="7FF7F255" w14:textId="77777777" w:rsidR="008A7672" w:rsidRPr="00B953A7" w:rsidRDefault="008A7672" w:rsidP="00B953A7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определять границы предложения в деформированном тексте (из 2—3 предложений), выбирать знак для конца каждого предложения;</w:t>
      </w:r>
    </w:p>
    <w:p w14:paraId="66189EEE" w14:textId="77777777" w:rsidR="008A7672" w:rsidRPr="00B953A7" w:rsidRDefault="008A7672" w:rsidP="00B953A7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соотносить схемы предложений и предложения, соответствующие этим схемам;</w:t>
      </w:r>
    </w:p>
    <w:p w14:paraId="5996086B" w14:textId="77777777" w:rsidR="008A7672" w:rsidRPr="00B953A7" w:rsidRDefault="008A7672" w:rsidP="00B953A7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составлять предложения из слов (в том числе из слов, данных не в начальной форме);</w:t>
      </w:r>
    </w:p>
    <w:p w14:paraId="6BCDE9A7" w14:textId="77777777" w:rsidR="008A7672" w:rsidRPr="00B953A7" w:rsidRDefault="008A7672" w:rsidP="00B953A7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составлять предложения по схеме, рисунку, на заданную тему (например, на тему «Весна»);</w:t>
      </w:r>
    </w:p>
    <w:p w14:paraId="5589A460" w14:textId="77777777" w:rsidR="008A7672" w:rsidRPr="00B953A7" w:rsidRDefault="008A7672" w:rsidP="00B953A7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писать предложения под диктовку, а также составлять их схемы.</w:t>
      </w:r>
    </w:p>
    <w:p w14:paraId="1C73E8B2" w14:textId="77777777" w:rsidR="008A7672" w:rsidRPr="00B953A7" w:rsidRDefault="008A7672" w:rsidP="00B953A7">
      <w:pPr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сравнивать предложения по цели высказывания и по интонации (без терминов) с опорой на содержание (цель высказывания), на интонацию, (мелодику, логическое ударение), порядок слов, знаки конца предложения.</w:t>
      </w:r>
    </w:p>
    <w:p w14:paraId="25B2A4C5" w14:textId="77777777" w:rsidR="008A7672" w:rsidRPr="00B953A7" w:rsidRDefault="008A7672" w:rsidP="00B953A7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953A7">
        <w:rPr>
          <w:b/>
          <w:sz w:val="28"/>
          <w:szCs w:val="28"/>
        </w:rPr>
        <w:t>Орфография и пунктуация</w:t>
      </w:r>
    </w:p>
    <w:p w14:paraId="5167E492" w14:textId="77777777" w:rsidR="008A7672" w:rsidRPr="00B953A7" w:rsidRDefault="008A7672" w:rsidP="00B953A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Обучающийся научится:</w:t>
      </w:r>
    </w:p>
    <w:p w14:paraId="19B88810" w14:textId="77777777" w:rsidR="008A7672" w:rsidRPr="00B953A7" w:rsidRDefault="008A7672" w:rsidP="00B953A7">
      <w:pPr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применять изученные правила правописания: раздельное написание слов в предложении; написание гласных и, а, у после шипящих согласных ж, ш, ч, щ (в положении под ударением); перенос слов; прописная буква в начале предложения, в именах собственных; знаки препинания конца предложения (.?!);</w:t>
      </w:r>
    </w:p>
    <w:p w14:paraId="57488B2D" w14:textId="77777777" w:rsidR="008A7672" w:rsidRPr="00B953A7" w:rsidRDefault="008A7672" w:rsidP="00B953A7">
      <w:pPr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безошибочно списывать текст с доски и учебника;</w:t>
      </w:r>
    </w:p>
    <w:p w14:paraId="1510347D" w14:textId="77777777" w:rsidR="008A7672" w:rsidRPr="00B953A7" w:rsidRDefault="008A7672" w:rsidP="00B953A7">
      <w:pPr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lastRenderedPageBreak/>
        <w:t>писать под диктовку тексты в соответствии с изученными правилами.</w:t>
      </w:r>
    </w:p>
    <w:p w14:paraId="29BA4B8B" w14:textId="77777777" w:rsidR="008A7672" w:rsidRPr="00B953A7" w:rsidRDefault="008A7672" w:rsidP="00B953A7">
      <w:pPr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определять случаи расхождения звукового и буквенного состава слов;</w:t>
      </w:r>
    </w:p>
    <w:p w14:paraId="6AF0ECCF" w14:textId="77777777" w:rsidR="008A7672" w:rsidRPr="00B953A7" w:rsidRDefault="008A7672" w:rsidP="00B953A7">
      <w:pPr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писать слова с парным по глухости-звонкости согласным звуком на конце слова (простейшие случаи, слова типа глаз, дуб);</w:t>
      </w:r>
    </w:p>
    <w:p w14:paraId="37B9AED2" w14:textId="77777777" w:rsidR="008A7672" w:rsidRPr="00B953A7" w:rsidRDefault="008A7672" w:rsidP="00B953A7">
      <w:pPr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применять орфографическое чтение (проговаривание) при письме под диктовку и при списывании.</w:t>
      </w:r>
    </w:p>
    <w:p w14:paraId="69747E3C" w14:textId="77777777" w:rsidR="00AE1B18" w:rsidRPr="00B953A7" w:rsidRDefault="00AE1B18" w:rsidP="00D02DB2">
      <w:pPr>
        <w:widowControl w:val="0"/>
        <w:tabs>
          <w:tab w:val="left" w:pos="709"/>
          <w:tab w:val="left" w:pos="4500"/>
        </w:tabs>
        <w:suppressAutoHyphens/>
        <w:snapToGrid w:val="0"/>
        <w:contextualSpacing/>
        <w:jc w:val="both"/>
        <w:rPr>
          <w:rFonts w:eastAsia="SimSun"/>
          <w:b/>
          <w:bCs/>
          <w:iCs/>
          <w:kern w:val="1"/>
          <w:sz w:val="28"/>
          <w:szCs w:val="28"/>
          <w:lang w:bidi="hi-IN"/>
        </w:rPr>
      </w:pPr>
    </w:p>
    <w:p w14:paraId="351BBCBB" w14:textId="77777777" w:rsidR="00000F90" w:rsidRPr="00B953A7" w:rsidRDefault="00A84CE2" w:rsidP="00A84CE2">
      <w:pPr>
        <w:pStyle w:val="aa"/>
        <w:tabs>
          <w:tab w:val="left" w:pos="709"/>
        </w:tabs>
        <w:autoSpaceDE w:val="0"/>
        <w:autoSpaceDN w:val="0"/>
        <w:adjustRightInd w:val="0"/>
        <w:ind w:left="709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3.</w:t>
      </w:r>
      <w:r w:rsidR="00000F90" w:rsidRPr="00B953A7">
        <w:rPr>
          <w:rFonts w:cs="Times New Roman"/>
          <w:b/>
          <w:bCs/>
          <w:sz w:val="28"/>
          <w:szCs w:val="28"/>
        </w:rPr>
        <w:t>Содержание учебного предмета</w:t>
      </w:r>
    </w:p>
    <w:p w14:paraId="04243238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r w:rsidRPr="00B953A7">
        <w:rPr>
          <w:b/>
          <w:sz w:val="28"/>
          <w:szCs w:val="28"/>
        </w:rPr>
        <w:t>Добукварный</w:t>
      </w:r>
      <w:r w:rsidR="00FF6534" w:rsidRPr="00B953A7">
        <w:rPr>
          <w:b/>
          <w:bCs/>
          <w:iCs/>
          <w:sz w:val="28"/>
          <w:szCs w:val="28"/>
        </w:rPr>
        <w:t xml:space="preserve"> (подготовительный) период (</w:t>
      </w:r>
      <w:r w:rsidR="00AE1B18" w:rsidRPr="00B953A7">
        <w:rPr>
          <w:b/>
          <w:bCs/>
          <w:iCs/>
          <w:sz w:val="28"/>
          <w:szCs w:val="28"/>
        </w:rPr>
        <w:t>17</w:t>
      </w:r>
      <w:r w:rsidRPr="00B953A7">
        <w:rPr>
          <w:b/>
          <w:bCs/>
          <w:iCs/>
          <w:sz w:val="28"/>
          <w:szCs w:val="28"/>
        </w:rPr>
        <w:t xml:space="preserve"> ч)</w:t>
      </w:r>
    </w:p>
    <w:p w14:paraId="7BA7517A" w14:textId="77777777" w:rsidR="0079119E" w:rsidRPr="00B953A7" w:rsidRDefault="0079119E" w:rsidP="00B953A7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  <w:r w:rsidRPr="00B953A7">
        <w:rPr>
          <w:rFonts w:eastAsia="SimSun"/>
          <w:kern w:val="1"/>
          <w:sz w:val="28"/>
          <w:szCs w:val="28"/>
          <w:lang w:eastAsia="hi-IN" w:bidi="hi-IN"/>
        </w:rPr>
        <w:t xml:space="preserve">Выявление готовности </w:t>
      </w:r>
      <w:r w:rsidR="00B73CF8" w:rsidRPr="00B953A7">
        <w:rPr>
          <w:rFonts w:eastAsia="SimSun"/>
          <w:kern w:val="1"/>
          <w:sz w:val="28"/>
          <w:szCs w:val="28"/>
          <w:lang w:eastAsia="hi-IN" w:bidi="hi-IN"/>
        </w:rPr>
        <w:t>об</w:t>
      </w:r>
      <w:r w:rsidRPr="00B953A7">
        <w:rPr>
          <w:rFonts w:eastAsia="SimSun"/>
          <w:kern w:val="1"/>
          <w:sz w:val="28"/>
          <w:szCs w:val="28"/>
          <w:lang w:eastAsia="hi-IN" w:bidi="hi-IN"/>
        </w:rPr>
        <w:t>уча</w:t>
      </w:r>
      <w:r w:rsidR="00B73CF8" w:rsidRPr="00B953A7">
        <w:rPr>
          <w:rFonts w:eastAsia="SimSun"/>
          <w:kern w:val="1"/>
          <w:sz w:val="28"/>
          <w:szCs w:val="28"/>
          <w:lang w:eastAsia="hi-IN" w:bidi="hi-IN"/>
        </w:rPr>
        <w:t>ю</w:t>
      </w:r>
      <w:r w:rsidRPr="00B953A7">
        <w:rPr>
          <w:rFonts w:eastAsia="SimSun"/>
          <w:kern w:val="1"/>
          <w:sz w:val="28"/>
          <w:szCs w:val="28"/>
          <w:lang w:eastAsia="hi-IN" w:bidi="hi-IN"/>
        </w:rPr>
        <w:t>щихся к обучению письму.</w:t>
      </w:r>
    </w:p>
    <w:p w14:paraId="5CEDABEE" w14:textId="77777777" w:rsidR="0079119E" w:rsidRPr="00B953A7" w:rsidRDefault="0079119E" w:rsidP="00B953A7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B953A7">
        <w:rPr>
          <w:rFonts w:eastAsia="SimSun"/>
          <w:b/>
          <w:kern w:val="1"/>
          <w:sz w:val="28"/>
          <w:szCs w:val="28"/>
          <w:lang w:eastAsia="hi-IN" w:bidi="hi-IN"/>
        </w:rPr>
        <w:t>Понятие речи</w:t>
      </w:r>
      <w:r w:rsidRPr="00B953A7">
        <w:rPr>
          <w:rFonts w:eastAsia="SimSun"/>
          <w:kern w:val="1"/>
          <w:sz w:val="28"/>
          <w:szCs w:val="28"/>
          <w:lang w:eastAsia="hi-IN" w:bidi="hi-IN"/>
        </w:rPr>
        <w:t xml:space="preserve"> (устная и письменная). Общее представление о языке.</w:t>
      </w:r>
    </w:p>
    <w:p w14:paraId="24E9B7FB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B953A7">
        <w:rPr>
          <w:b/>
          <w:sz w:val="28"/>
          <w:szCs w:val="28"/>
        </w:rPr>
        <w:t>Предложение и слово</w:t>
      </w:r>
      <w:r w:rsidRPr="00B953A7">
        <w:rPr>
          <w:sz w:val="28"/>
          <w:szCs w:val="28"/>
        </w:rPr>
        <w:t>. Членение речи на предложения, предложения на слова, слова на слоги с использованием графических схем.</w:t>
      </w:r>
    </w:p>
    <w:p w14:paraId="3543EEF4" w14:textId="77777777" w:rsidR="0079119E" w:rsidRPr="00B953A7" w:rsidRDefault="00674E20" w:rsidP="00674E20">
      <w:pPr>
        <w:tabs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Знакомство с правилами правописания </w:t>
      </w:r>
      <w:r w:rsidR="00B73CF8" w:rsidRPr="00B953A7">
        <w:rPr>
          <w:spacing w:val="-2"/>
          <w:sz w:val="28"/>
          <w:szCs w:val="28"/>
        </w:rPr>
        <w:t>и</w:t>
      </w:r>
      <w:r w:rsidR="00B73CF8" w:rsidRPr="00B953A7">
        <w:rPr>
          <w:spacing w:val="-2"/>
          <w:sz w:val="28"/>
          <w:szCs w:val="28"/>
        </w:rPr>
        <w:tab/>
      </w:r>
      <w:r w:rsidR="0079119E" w:rsidRPr="00B953A7">
        <w:rPr>
          <w:spacing w:val="-2"/>
          <w:sz w:val="28"/>
          <w:szCs w:val="28"/>
        </w:rPr>
        <w:t>их</w:t>
      </w:r>
      <w:r>
        <w:rPr>
          <w:spacing w:val="-2"/>
          <w:sz w:val="28"/>
          <w:szCs w:val="28"/>
        </w:rPr>
        <w:t xml:space="preserve"> </w:t>
      </w:r>
      <w:r w:rsidR="0079119E" w:rsidRPr="00B953A7">
        <w:rPr>
          <w:sz w:val="28"/>
          <w:szCs w:val="28"/>
        </w:rPr>
        <w:t>применение: раздельное написание с</w:t>
      </w:r>
      <w:r w:rsidR="00B73CF8" w:rsidRPr="00B953A7">
        <w:rPr>
          <w:sz w:val="28"/>
          <w:szCs w:val="28"/>
        </w:rPr>
        <w:t xml:space="preserve">лов в предложении; перенос слов </w:t>
      </w:r>
      <w:r w:rsidR="0079119E" w:rsidRPr="00B953A7">
        <w:rPr>
          <w:sz w:val="28"/>
          <w:szCs w:val="28"/>
        </w:rPr>
        <w:t>по слогам без стечения согласных; знаки препинания в конце предложения.</w:t>
      </w:r>
    </w:p>
    <w:p w14:paraId="0A32C728" w14:textId="77777777" w:rsidR="0079119E" w:rsidRPr="00B953A7" w:rsidRDefault="0079119E" w:rsidP="00B953A7">
      <w:pPr>
        <w:widowControl w:val="0"/>
        <w:tabs>
          <w:tab w:val="left" w:pos="360"/>
          <w:tab w:val="left" w:pos="709"/>
        </w:tabs>
        <w:suppressAutoHyphens/>
        <w:ind w:firstLine="709"/>
        <w:contextualSpacing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B953A7">
        <w:rPr>
          <w:rFonts w:eastAsia="SimSun"/>
          <w:b/>
          <w:kern w:val="1"/>
          <w:sz w:val="28"/>
          <w:szCs w:val="28"/>
          <w:lang w:eastAsia="hi-IN" w:bidi="hi-IN"/>
        </w:rPr>
        <w:t>Слог, ударение</w:t>
      </w:r>
      <w:r w:rsidRPr="00B953A7">
        <w:rPr>
          <w:rFonts w:eastAsia="SimSun"/>
          <w:kern w:val="1"/>
          <w:sz w:val="28"/>
          <w:szCs w:val="28"/>
          <w:lang w:eastAsia="hi-IN" w:bidi="hi-IN"/>
        </w:rPr>
        <w:t>.  Слог как минимальная произносительная единица. Деление слов на слоги. Определение места ударения.</w:t>
      </w:r>
    </w:p>
    <w:p w14:paraId="590F0C11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3A7">
        <w:rPr>
          <w:b/>
          <w:sz w:val="28"/>
          <w:szCs w:val="28"/>
        </w:rPr>
        <w:t>Звуки и буквы</w:t>
      </w:r>
      <w:r w:rsidRPr="00B953A7">
        <w:rPr>
          <w:sz w:val="28"/>
          <w:szCs w:val="28"/>
        </w:rPr>
        <w:t xml:space="preserve">. </w:t>
      </w:r>
      <w:r w:rsidRPr="00B953A7">
        <w:rPr>
          <w:spacing w:val="2"/>
          <w:sz w:val="28"/>
          <w:szCs w:val="28"/>
        </w:rPr>
        <w:t xml:space="preserve">Звуки речи. Осознание единства звукового </w:t>
      </w:r>
      <w:r w:rsidRPr="00B953A7">
        <w:rPr>
          <w:sz w:val="28"/>
          <w:szCs w:val="28"/>
        </w:rPr>
        <w:t>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14:paraId="314ECD68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Различение гласных и согласных звуков, гласных ударных и безударных, согласных твёрдых и мягких, звонких и глухих. Слог-слияние. Чтение и составление схемы слова со слогом-слиянием.</w:t>
      </w:r>
    </w:p>
    <w:p w14:paraId="372AD178" w14:textId="77777777" w:rsidR="0079119E" w:rsidRPr="00B953A7" w:rsidRDefault="0079119E" w:rsidP="00B953A7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B953A7">
        <w:rPr>
          <w:rFonts w:eastAsia="SimSun"/>
          <w:kern w:val="1"/>
          <w:sz w:val="28"/>
          <w:szCs w:val="28"/>
          <w:lang w:eastAsia="hi-IN" w:bidi="hi-IN"/>
        </w:rPr>
        <w:t xml:space="preserve">Самостоятельный подбор слов с заданным звуком, нахождение соответствий между произносимыми словами и предъявленными звуко-слоговыми схемами-моделями. Знакомство с буквами пяти гласных звуков </w:t>
      </w:r>
      <w:r w:rsidRPr="00B953A7">
        <w:rPr>
          <w:rFonts w:eastAsia="SimSun"/>
          <w:i/>
          <w:kern w:val="1"/>
          <w:sz w:val="28"/>
          <w:szCs w:val="28"/>
          <w:lang w:eastAsia="hi-IN" w:bidi="hi-IN"/>
        </w:rPr>
        <w:t>а, о, и, у, ы,</w:t>
      </w:r>
      <w:r w:rsidRPr="00B953A7">
        <w:rPr>
          <w:rFonts w:eastAsia="SimSun"/>
          <w:kern w:val="1"/>
          <w:sz w:val="28"/>
          <w:szCs w:val="28"/>
          <w:lang w:eastAsia="hi-IN" w:bidi="hi-IN"/>
        </w:rPr>
        <w:t xml:space="preserve"> узнавание по сочетанию </w:t>
      </w:r>
      <w:r w:rsidR="00BB26FE" w:rsidRPr="00B953A7">
        <w:rPr>
          <w:rFonts w:eastAsia="SimSun"/>
          <w:kern w:val="1"/>
          <w:sz w:val="28"/>
          <w:szCs w:val="28"/>
          <w:lang w:eastAsia="hi-IN" w:bidi="hi-IN"/>
        </w:rPr>
        <w:t>точек,</w:t>
      </w:r>
      <w:r w:rsidRPr="00B953A7">
        <w:rPr>
          <w:rFonts w:eastAsia="SimSun"/>
          <w:kern w:val="1"/>
          <w:sz w:val="28"/>
          <w:szCs w:val="28"/>
          <w:lang w:eastAsia="hi-IN" w:bidi="hi-IN"/>
        </w:rPr>
        <w:t xml:space="preserve"> составляющих их, правильное соотнесение звуков и букв. Формирование зрительного восприятия букв. Формирование умения различать и узнавать буквы, соотносить их с соответствующими звуками, воспроизводить звукопроизносительный образ слова, его прочитывать. Обучение фиксации слабовидящими учениками начала каждого слога (слова), а далее формирование умения держать линию читаемого текста.</w:t>
      </w:r>
    </w:p>
    <w:p w14:paraId="00B2B566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Умение соотносить предметы с рисунком в азбуке и в дидактическом материале, правильное их определение, узнавание предметов на ярких картинках.</w:t>
      </w:r>
    </w:p>
    <w:p w14:paraId="62E5C47F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lastRenderedPageBreak/>
        <w:t>Правильная посадка при письме. Ориентировка на листе; подготовка рук к письму; развитие осязательного восприятия и мелкой моторики.</w:t>
      </w:r>
    </w:p>
    <w:p w14:paraId="23B0300E" w14:textId="77777777" w:rsidR="0079119E" w:rsidRPr="00B953A7" w:rsidRDefault="00190D0C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Букварный (основной) период (115</w:t>
      </w:r>
      <w:r w:rsidR="0079119E" w:rsidRPr="00B953A7">
        <w:rPr>
          <w:b/>
          <w:sz w:val="28"/>
          <w:szCs w:val="28"/>
        </w:rPr>
        <w:t>ч)</w:t>
      </w:r>
    </w:p>
    <w:p w14:paraId="393047F4" w14:textId="77777777" w:rsidR="0079119E" w:rsidRPr="00B953A7" w:rsidRDefault="0079119E" w:rsidP="00B953A7">
      <w:pPr>
        <w:widowControl w:val="0"/>
        <w:tabs>
          <w:tab w:val="left" w:pos="709"/>
        </w:tabs>
        <w:suppressAutoHyphens/>
        <w:autoSpaceDE w:val="0"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B953A7">
        <w:rPr>
          <w:rFonts w:eastAsia="SimSun"/>
          <w:kern w:val="1"/>
          <w:sz w:val="28"/>
          <w:szCs w:val="28"/>
          <w:lang w:eastAsia="hi-IN" w:bidi="hi-IN"/>
        </w:rPr>
        <w:t>Овладение приемами и способами ориентировки в микропространстве: на рабочем месте, в учебнике, в тетради (уметь быстро находить нужную страницу, строку, букву; уметь правильно размещать на парте учебные принадлежности; уметь работать с кассой букв, раскладывать и составлять в слова буквы из кассы букв и графические схемы слова). Развивать зрительное, слуховое восприятие и мелкую моторику.</w:t>
      </w:r>
    </w:p>
    <w:p w14:paraId="0C451E55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B953A7">
        <w:rPr>
          <w:iCs/>
          <w:sz w:val="28"/>
          <w:szCs w:val="28"/>
        </w:rPr>
        <w:t xml:space="preserve">Развитие мелкой моторики пальцев, координации и точных движений руки. Развитие умения ориентироваться на пространстве листа в тетради. </w:t>
      </w:r>
    </w:p>
    <w:p w14:paraId="52A94951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Письмо букв, буквосочетаний, слогов, слов с предварительным устным анализом их состава.</w:t>
      </w:r>
    </w:p>
    <w:p w14:paraId="436E893C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B953A7">
        <w:rPr>
          <w:spacing w:val="2"/>
          <w:sz w:val="28"/>
          <w:szCs w:val="28"/>
        </w:rPr>
        <w:t xml:space="preserve">Понимание функции небуквенных графических средств: </w:t>
      </w:r>
      <w:r w:rsidRPr="00B953A7">
        <w:rPr>
          <w:sz w:val="28"/>
          <w:szCs w:val="28"/>
        </w:rPr>
        <w:t>пробела между словами, знака переноса, знака препинания.</w:t>
      </w:r>
    </w:p>
    <w:p w14:paraId="0293905A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B953A7">
        <w:rPr>
          <w:spacing w:val="-2"/>
          <w:sz w:val="28"/>
          <w:szCs w:val="28"/>
        </w:rPr>
        <w:t>Обучение умению представлять образ (форму) каждой буквы, состоящей из определённых элементов при её письме, писать буквы, имеющие зеркальное сходство.</w:t>
      </w:r>
    </w:p>
    <w:p w14:paraId="72158018" w14:textId="77777777" w:rsidR="0079119E" w:rsidRPr="00B953A7" w:rsidRDefault="000B5527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3A7">
        <w:rPr>
          <w:spacing w:val="-2"/>
          <w:sz w:val="28"/>
          <w:szCs w:val="28"/>
        </w:rPr>
        <w:t>Знакомство с правилами правописания</w:t>
      </w:r>
      <w:r w:rsidRPr="00B953A7">
        <w:rPr>
          <w:spacing w:val="-2"/>
          <w:sz w:val="28"/>
          <w:szCs w:val="28"/>
        </w:rPr>
        <w:tab/>
        <w:t xml:space="preserve"> и </w:t>
      </w:r>
      <w:r w:rsidR="0079119E" w:rsidRPr="00B953A7">
        <w:rPr>
          <w:spacing w:val="-2"/>
          <w:sz w:val="28"/>
          <w:szCs w:val="28"/>
        </w:rPr>
        <w:t>их</w:t>
      </w:r>
      <w:r w:rsidR="0079119E" w:rsidRPr="00B953A7">
        <w:rPr>
          <w:sz w:val="28"/>
          <w:szCs w:val="28"/>
        </w:rPr>
        <w:t>применение: обозначение гласных после шипящих (</w:t>
      </w:r>
      <w:r w:rsidR="0079119E" w:rsidRPr="00B953A7">
        <w:rPr>
          <w:bCs/>
          <w:i/>
          <w:iCs/>
          <w:sz w:val="28"/>
          <w:szCs w:val="28"/>
        </w:rPr>
        <w:t>ча</w:t>
      </w:r>
      <w:r w:rsidR="0079119E" w:rsidRPr="00B953A7">
        <w:rPr>
          <w:bCs/>
          <w:sz w:val="28"/>
          <w:szCs w:val="28"/>
        </w:rPr>
        <w:t>—</w:t>
      </w:r>
      <w:r w:rsidR="0079119E" w:rsidRPr="00B953A7">
        <w:rPr>
          <w:bCs/>
          <w:i/>
          <w:iCs/>
          <w:sz w:val="28"/>
          <w:szCs w:val="28"/>
        </w:rPr>
        <w:t>ща</w:t>
      </w:r>
      <w:r w:rsidR="0079119E" w:rsidRPr="00B953A7">
        <w:rPr>
          <w:bCs/>
          <w:sz w:val="28"/>
          <w:szCs w:val="28"/>
        </w:rPr>
        <w:t xml:space="preserve">, </w:t>
      </w:r>
      <w:r w:rsidR="0079119E" w:rsidRPr="00B953A7">
        <w:rPr>
          <w:bCs/>
          <w:i/>
          <w:iCs/>
          <w:sz w:val="28"/>
          <w:szCs w:val="28"/>
        </w:rPr>
        <w:t>чу</w:t>
      </w:r>
      <w:r w:rsidR="0079119E" w:rsidRPr="00B953A7">
        <w:rPr>
          <w:bCs/>
          <w:sz w:val="28"/>
          <w:szCs w:val="28"/>
        </w:rPr>
        <w:t>—</w:t>
      </w:r>
      <w:r w:rsidR="0079119E" w:rsidRPr="00B953A7">
        <w:rPr>
          <w:bCs/>
          <w:i/>
          <w:iCs/>
          <w:sz w:val="28"/>
          <w:szCs w:val="28"/>
        </w:rPr>
        <w:t>щу</w:t>
      </w:r>
      <w:r w:rsidR="0079119E" w:rsidRPr="00B953A7">
        <w:rPr>
          <w:bCs/>
          <w:sz w:val="28"/>
          <w:szCs w:val="28"/>
        </w:rPr>
        <w:t xml:space="preserve">, </w:t>
      </w:r>
      <w:r w:rsidR="0079119E" w:rsidRPr="00B953A7">
        <w:rPr>
          <w:bCs/>
          <w:i/>
          <w:iCs/>
          <w:sz w:val="28"/>
          <w:szCs w:val="28"/>
        </w:rPr>
        <w:t>жи</w:t>
      </w:r>
      <w:r w:rsidR="0079119E" w:rsidRPr="00B953A7">
        <w:rPr>
          <w:bCs/>
          <w:sz w:val="28"/>
          <w:szCs w:val="28"/>
        </w:rPr>
        <w:t>—</w:t>
      </w:r>
      <w:r w:rsidR="0079119E" w:rsidRPr="00B953A7">
        <w:rPr>
          <w:bCs/>
          <w:i/>
          <w:iCs/>
          <w:sz w:val="28"/>
          <w:szCs w:val="28"/>
        </w:rPr>
        <w:t>ши</w:t>
      </w:r>
      <w:r w:rsidR="0079119E" w:rsidRPr="00B953A7">
        <w:rPr>
          <w:sz w:val="28"/>
          <w:szCs w:val="28"/>
        </w:rPr>
        <w:t>). Слова с этими сочетаниями.</w:t>
      </w:r>
    </w:p>
    <w:p w14:paraId="3DE009CA" w14:textId="77777777" w:rsidR="0079119E" w:rsidRPr="00B953A7" w:rsidRDefault="0079119E" w:rsidP="00B953A7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  <w:r w:rsidRPr="00B953A7">
        <w:rPr>
          <w:rFonts w:eastAsia="SimSun"/>
          <w:b/>
          <w:kern w:val="1"/>
          <w:sz w:val="28"/>
          <w:szCs w:val="28"/>
          <w:lang w:eastAsia="hi-IN" w:bidi="hi-IN"/>
        </w:rPr>
        <w:t>Послебуква</w:t>
      </w:r>
      <w:r w:rsidR="00FF6534" w:rsidRPr="00B953A7">
        <w:rPr>
          <w:rFonts w:eastAsia="SimSun"/>
          <w:b/>
          <w:kern w:val="1"/>
          <w:sz w:val="28"/>
          <w:szCs w:val="28"/>
          <w:lang w:eastAsia="hi-IN" w:bidi="hi-IN"/>
        </w:rPr>
        <w:t>рный (заключительный) период (24</w:t>
      </w:r>
      <w:r w:rsidRPr="00B953A7">
        <w:rPr>
          <w:rFonts w:eastAsia="SimSun"/>
          <w:b/>
          <w:kern w:val="1"/>
          <w:sz w:val="28"/>
          <w:szCs w:val="28"/>
          <w:lang w:eastAsia="hi-IN" w:bidi="hi-IN"/>
        </w:rPr>
        <w:t xml:space="preserve"> ч)</w:t>
      </w:r>
    </w:p>
    <w:p w14:paraId="56E45888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Знакомство с русским алфавитом.</w:t>
      </w:r>
    </w:p>
    <w:p w14:paraId="1125448F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3A7">
        <w:rPr>
          <w:spacing w:val="-2"/>
          <w:sz w:val="28"/>
          <w:szCs w:val="28"/>
        </w:rPr>
        <w:t>Знакомство с орфоэпическим чтением (при переходе к чте</w:t>
      </w:r>
      <w:r w:rsidRPr="00B953A7">
        <w:rPr>
          <w:sz w:val="28"/>
          <w:szCs w:val="28"/>
        </w:rPr>
        <w:t>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5DC3CBAF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Письмо под диктовку учителя слов и предложений, написание которых не расходится с их произношением. </w:t>
      </w:r>
    </w:p>
    <w:p w14:paraId="3B69D915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Списывание букв (прочитать, запомнить, записать по памяти).</w:t>
      </w:r>
    </w:p>
    <w:p w14:paraId="66B9D2AB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Списывание слогов (прочитать, сделать звуко-слоговой анализ, записать по памяти).</w:t>
      </w:r>
    </w:p>
    <w:p w14:paraId="01D3D460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Списывание слов (прочитать, разделить на слоги, провести </w:t>
      </w:r>
      <w:r w:rsidR="00AE1B18" w:rsidRPr="00B953A7">
        <w:rPr>
          <w:sz w:val="28"/>
          <w:szCs w:val="28"/>
        </w:rPr>
        <w:t>звукобуквенный</w:t>
      </w:r>
      <w:r w:rsidRPr="00B953A7">
        <w:rPr>
          <w:sz w:val="28"/>
          <w:szCs w:val="28"/>
        </w:rPr>
        <w:t xml:space="preserve"> анализ, записать по памяти).</w:t>
      </w:r>
    </w:p>
    <w:p w14:paraId="368709B8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Списывание предложений (прочитать, провести анализ, ещё раз прочитать, записать по памяти). </w:t>
      </w:r>
    </w:p>
    <w:p w14:paraId="758C9D14" w14:textId="77777777" w:rsidR="0079119E" w:rsidRPr="00B953A7" w:rsidRDefault="0079119E" w:rsidP="00B953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 xml:space="preserve">В процессе списывания отрабатывать умение использовать правила чтения и письма. Усвоение приёмов и последовательности правильного списывания текста. </w:t>
      </w:r>
    </w:p>
    <w:p w14:paraId="2E72F2D1" w14:textId="77777777" w:rsidR="00A84CE2" w:rsidRDefault="00A84CE2" w:rsidP="00B953A7">
      <w:pPr>
        <w:pStyle w:val="aa"/>
        <w:tabs>
          <w:tab w:val="left" w:pos="709"/>
        </w:tabs>
        <w:autoSpaceDE w:val="0"/>
        <w:autoSpaceDN w:val="0"/>
        <w:adjustRightInd w:val="0"/>
        <w:ind w:left="0" w:firstLine="709"/>
        <w:jc w:val="center"/>
        <w:rPr>
          <w:rFonts w:cs="Times New Roman"/>
          <w:b/>
          <w:sz w:val="28"/>
          <w:szCs w:val="28"/>
        </w:rPr>
      </w:pPr>
    </w:p>
    <w:p w14:paraId="0AD9FACB" w14:textId="77777777" w:rsidR="00A84CE2" w:rsidRDefault="00A84CE2" w:rsidP="00B953A7">
      <w:pPr>
        <w:pStyle w:val="aa"/>
        <w:tabs>
          <w:tab w:val="left" w:pos="709"/>
        </w:tabs>
        <w:autoSpaceDE w:val="0"/>
        <w:autoSpaceDN w:val="0"/>
        <w:adjustRightInd w:val="0"/>
        <w:ind w:left="0" w:firstLine="709"/>
        <w:jc w:val="center"/>
        <w:rPr>
          <w:rFonts w:cs="Times New Roman"/>
          <w:b/>
          <w:sz w:val="28"/>
          <w:szCs w:val="28"/>
        </w:rPr>
      </w:pPr>
    </w:p>
    <w:p w14:paraId="6777006E" w14:textId="77777777" w:rsidR="00A84CE2" w:rsidRDefault="00A84CE2" w:rsidP="00B953A7">
      <w:pPr>
        <w:pStyle w:val="aa"/>
        <w:tabs>
          <w:tab w:val="left" w:pos="709"/>
        </w:tabs>
        <w:autoSpaceDE w:val="0"/>
        <w:autoSpaceDN w:val="0"/>
        <w:adjustRightInd w:val="0"/>
        <w:ind w:left="0" w:firstLine="709"/>
        <w:jc w:val="center"/>
        <w:rPr>
          <w:rFonts w:cs="Times New Roman"/>
          <w:b/>
          <w:sz w:val="28"/>
          <w:szCs w:val="28"/>
        </w:rPr>
      </w:pPr>
    </w:p>
    <w:p w14:paraId="5B586F20" w14:textId="77777777" w:rsidR="00D02DB2" w:rsidRPr="00A84CE2" w:rsidRDefault="009548DD" w:rsidP="00A84CE2">
      <w:pPr>
        <w:pStyle w:val="aa"/>
        <w:tabs>
          <w:tab w:val="left" w:pos="709"/>
        </w:tabs>
        <w:autoSpaceDE w:val="0"/>
        <w:autoSpaceDN w:val="0"/>
        <w:adjustRightInd w:val="0"/>
        <w:ind w:left="0" w:firstLine="709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4</w:t>
      </w:r>
      <w:r w:rsidR="00AE1B18" w:rsidRPr="00B953A7">
        <w:rPr>
          <w:rFonts w:cs="Times New Roman"/>
          <w:b/>
          <w:sz w:val="28"/>
          <w:szCs w:val="28"/>
        </w:rPr>
        <w:t>.Тематическое планирование</w:t>
      </w:r>
    </w:p>
    <w:tbl>
      <w:tblPr>
        <w:tblStyle w:val="ac"/>
        <w:tblW w:w="14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5088"/>
        <w:gridCol w:w="15"/>
        <w:gridCol w:w="130"/>
        <w:gridCol w:w="11"/>
        <w:gridCol w:w="1276"/>
        <w:gridCol w:w="6662"/>
      </w:tblGrid>
      <w:tr w:rsidR="00D02DB2" w:rsidRPr="00B953A7" w14:paraId="4E10AD79" w14:textId="77777777" w:rsidTr="0050407A">
        <w:tc>
          <w:tcPr>
            <w:tcW w:w="993" w:type="dxa"/>
          </w:tcPr>
          <w:p w14:paraId="6AABFF6E" w14:textId="77777777" w:rsidR="00D02DB2" w:rsidRPr="00B953A7" w:rsidRDefault="00D02DB2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953A7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5233" w:type="dxa"/>
            <w:gridSpan w:val="3"/>
          </w:tcPr>
          <w:p w14:paraId="637312E0" w14:textId="77777777" w:rsidR="00D02DB2" w:rsidRDefault="00D02DB2" w:rsidP="00190D0C">
            <w:pPr>
              <w:tabs>
                <w:tab w:val="left" w:pos="709"/>
                <w:tab w:val="left" w:pos="2203"/>
              </w:tabs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раздела.</w:t>
            </w:r>
          </w:p>
          <w:p w14:paraId="50A7F523" w14:textId="77777777" w:rsidR="00D02DB2" w:rsidRPr="00B953A7" w:rsidRDefault="00D02DB2" w:rsidP="00190D0C">
            <w:pPr>
              <w:tabs>
                <w:tab w:val="left" w:pos="709"/>
                <w:tab w:val="left" w:pos="2203"/>
              </w:tabs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B953A7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287" w:type="dxa"/>
            <w:gridSpan w:val="2"/>
          </w:tcPr>
          <w:p w14:paraId="567430C8" w14:textId="77777777" w:rsidR="00D02DB2" w:rsidRPr="00B953A7" w:rsidRDefault="00D02DB2" w:rsidP="00190D0C">
            <w:pPr>
              <w:tabs>
                <w:tab w:val="left" w:pos="709"/>
                <w:tab w:val="left" w:pos="2203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6662" w:type="dxa"/>
          </w:tcPr>
          <w:p w14:paraId="4280462B" w14:textId="77777777" w:rsidR="00D02DB2" w:rsidRPr="00B953A7" w:rsidRDefault="00D02DB2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953A7">
              <w:rPr>
                <w:b/>
                <w:sz w:val="28"/>
                <w:szCs w:val="28"/>
              </w:rPr>
              <w:t xml:space="preserve">Основные виды </w:t>
            </w:r>
            <w:r>
              <w:rPr>
                <w:b/>
                <w:sz w:val="28"/>
                <w:szCs w:val="28"/>
              </w:rPr>
              <w:t xml:space="preserve">учебной </w:t>
            </w:r>
            <w:r w:rsidRPr="00B953A7">
              <w:rPr>
                <w:b/>
                <w:sz w:val="28"/>
                <w:szCs w:val="28"/>
              </w:rPr>
              <w:t>деятельности</w:t>
            </w:r>
          </w:p>
        </w:tc>
      </w:tr>
      <w:tr w:rsidR="0050407A" w:rsidRPr="00B953A7" w14:paraId="3AEA1A04" w14:textId="77777777" w:rsidTr="00490CF6">
        <w:tc>
          <w:tcPr>
            <w:tcW w:w="14175" w:type="dxa"/>
            <w:gridSpan w:val="7"/>
            <w:shd w:val="clear" w:color="auto" w:fill="auto"/>
          </w:tcPr>
          <w:p w14:paraId="70DBCA3A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953A7">
              <w:rPr>
                <w:b/>
                <w:sz w:val="28"/>
                <w:szCs w:val="28"/>
                <w:lang w:val="en-US"/>
              </w:rPr>
              <w:t>I</w:t>
            </w:r>
            <w:r w:rsidR="002D0D47">
              <w:rPr>
                <w:b/>
                <w:sz w:val="28"/>
                <w:szCs w:val="28"/>
              </w:rPr>
              <w:t xml:space="preserve"> четверть – 26</w:t>
            </w:r>
            <w:r w:rsidRPr="00B953A7">
              <w:rPr>
                <w:b/>
                <w:sz w:val="28"/>
                <w:szCs w:val="28"/>
              </w:rPr>
              <w:t>ч</w:t>
            </w:r>
          </w:p>
        </w:tc>
      </w:tr>
      <w:tr w:rsidR="0050407A" w:rsidRPr="00B953A7" w14:paraId="6BD676DD" w14:textId="77777777" w:rsidTr="00490CF6">
        <w:tc>
          <w:tcPr>
            <w:tcW w:w="14175" w:type="dxa"/>
            <w:gridSpan w:val="7"/>
            <w:shd w:val="clear" w:color="auto" w:fill="auto"/>
          </w:tcPr>
          <w:p w14:paraId="41F4EA8A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953A7">
              <w:rPr>
                <w:b/>
                <w:sz w:val="28"/>
                <w:szCs w:val="28"/>
              </w:rPr>
              <w:t>Добукварный период</w:t>
            </w:r>
            <w:r w:rsidR="00190D0C">
              <w:rPr>
                <w:b/>
                <w:sz w:val="28"/>
                <w:szCs w:val="28"/>
              </w:rPr>
              <w:t xml:space="preserve"> (17ч)</w:t>
            </w:r>
          </w:p>
        </w:tc>
      </w:tr>
      <w:tr w:rsidR="00D02DB2" w:rsidRPr="00B953A7" w14:paraId="48665959" w14:textId="77777777" w:rsidTr="0050407A">
        <w:tc>
          <w:tcPr>
            <w:tcW w:w="993" w:type="dxa"/>
          </w:tcPr>
          <w:p w14:paraId="1D9AE81C" w14:textId="77777777" w:rsidR="00D02DB2" w:rsidRPr="00B953A7" w:rsidRDefault="00D02DB2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1</w:t>
            </w:r>
          </w:p>
        </w:tc>
        <w:tc>
          <w:tcPr>
            <w:tcW w:w="5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3C55" w14:textId="77777777" w:rsidR="00D02DB2" w:rsidRPr="00B953A7" w:rsidRDefault="00D02DB2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«Прописи» первая учебная тетрадь.</w:t>
            </w:r>
          </w:p>
          <w:p w14:paraId="286271A1" w14:textId="77777777" w:rsidR="00D02DB2" w:rsidRPr="00B953A7" w:rsidRDefault="00D02DB2" w:rsidP="00190D0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Правила</w:t>
            </w:r>
            <w:r w:rsidR="0081325F">
              <w:rPr>
                <w:sz w:val="28"/>
                <w:szCs w:val="28"/>
              </w:rPr>
              <w:t xml:space="preserve"> </w:t>
            </w:r>
            <w:r w:rsidRPr="00B953A7">
              <w:rPr>
                <w:sz w:val="28"/>
                <w:szCs w:val="28"/>
              </w:rPr>
              <w:t>письма.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4C7" w14:textId="77777777" w:rsidR="00D02DB2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3796" w14:textId="77777777" w:rsidR="00D02DB2" w:rsidRPr="00B953A7" w:rsidRDefault="00D02DB2" w:rsidP="00190D0C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1.Знакомство с тетрадью «Прописи»</w:t>
            </w:r>
          </w:p>
          <w:p w14:paraId="0B33418C" w14:textId="77777777" w:rsidR="00D02DB2" w:rsidRPr="00B953A7" w:rsidRDefault="00D02DB2" w:rsidP="00190D0C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2.Знакомство со страницами</w:t>
            </w:r>
            <w:r w:rsidR="00A906F8"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  <w:lang w:val="ru-RU"/>
              </w:rPr>
              <w:t>«Прописи».</w:t>
            </w:r>
          </w:p>
        </w:tc>
      </w:tr>
      <w:tr w:rsidR="0050407A" w:rsidRPr="00B953A7" w14:paraId="21073615" w14:textId="77777777" w:rsidTr="0050407A">
        <w:tc>
          <w:tcPr>
            <w:tcW w:w="993" w:type="dxa"/>
          </w:tcPr>
          <w:p w14:paraId="197E7BBC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2</w:t>
            </w:r>
          </w:p>
        </w:tc>
        <w:tc>
          <w:tcPr>
            <w:tcW w:w="5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AF4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«Прописи» первая учебная тетрадь.</w:t>
            </w:r>
          </w:p>
          <w:p w14:paraId="33A87A33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Тренировка мелкой моторики руки.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BBE9" w14:textId="77777777" w:rsidR="0050407A" w:rsidRDefault="0050407A" w:rsidP="00190D0C">
            <w:pPr>
              <w:spacing w:line="360" w:lineRule="auto"/>
              <w:jc w:val="center"/>
            </w:pPr>
            <w:r w:rsidRPr="0065474E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BB20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Работа по стр. 4, 5. «Прописи».</w:t>
            </w:r>
          </w:p>
          <w:p w14:paraId="6EDCA086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0407A" w:rsidRPr="00B953A7" w14:paraId="59A1C03F" w14:textId="77777777" w:rsidTr="0050407A">
        <w:tc>
          <w:tcPr>
            <w:tcW w:w="993" w:type="dxa"/>
          </w:tcPr>
          <w:p w14:paraId="2CB291C8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3</w:t>
            </w:r>
          </w:p>
        </w:tc>
        <w:tc>
          <w:tcPr>
            <w:tcW w:w="5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6A70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Рабочая строка. Верхняя и нижняя линии рабочей строки.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4126" w14:textId="77777777" w:rsidR="0050407A" w:rsidRDefault="0050407A" w:rsidP="00190D0C">
            <w:pPr>
              <w:spacing w:line="360" w:lineRule="auto"/>
              <w:jc w:val="center"/>
            </w:pPr>
            <w:r w:rsidRPr="0065474E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2F50" w14:textId="77777777" w:rsidR="0050407A" w:rsidRPr="00B953A7" w:rsidRDefault="0050407A" w:rsidP="00190D0C">
            <w:pPr>
              <w:widowControl w:val="0"/>
              <w:tabs>
                <w:tab w:val="left" w:pos="709"/>
              </w:tabs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1. Организационный момент.</w:t>
            </w:r>
          </w:p>
          <w:p w14:paraId="1C7EE81B" w14:textId="77777777" w:rsidR="0050407A" w:rsidRPr="00B953A7" w:rsidRDefault="0050407A" w:rsidP="00190D0C">
            <w:pPr>
              <w:widowControl w:val="0"/>
              <w:tabs>
                <w:tab w:val="left" w:pos="709"/>
              </w:tabs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2. Пальчиковая гимнастика.</w:t>
            </w:r>
          </w:p>
          <w:p w14:paraId="4B9B17B1" w14:textId="77777777" w:rsidR="0050407A" w:rsidRPr="00B953A7" w:rsidRDefault="0050407A" w:rsidP="00190D0C">
            <w:pPr>
              <w:widowControl w:val="0"/>
              <w:tabs>
                <w:tab w:val="left" w:pos="709"/>
                <w:tab w:val="left" w:pos="3090"/>
              </w:tabs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3. Вспоминаем понятия «узкая» и «широкая» рабочая строка.</w:t>
            </w:r>
          </w:p>
          <w:p w14:paraId="17E8D0DF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4. Работа по с.6- 7 </w:t>
            </w:r>
          </w:p>
        </w:tc>
      </w:tr>
      <w:tr w:rsidR="0050407A" w:rsidRPr="00B953A7" w14:paraId="5A0F2795" w14:textId="77777777" w:rsidTr="0050407A">
        <w:tc>
          <w:tcPr>
            <w:tcW w:w="993" w:type="dxa"/>
          </w:tcPr>
          <w:p w14:paraId="2D59046F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4</w:t>
            </w:r>
          </w:p>
        </w:tc>
        <w:tc>
          <w:tcPr>
            <w:tcW w:w="5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DE1B" w14:textId="77777777" w:rsidR="0050407A" w:rsidRDefault="00D511C3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 Обводка рисунков по контуру. Письмо овалов и полуовалов.</w:t>
            </w:r>
          </w:p>
          <w:p w14:paraId="21548C19" w14:textId="77777777" w:rsidR="00D511C3" w:rsidRPr="00B953A7" w:rsidRDefault="00D511C3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7033" w14:textId="77777777" w:rsidR="0050407A" w:rsidRDefault="0050407A" w:rsidP="00190D0C">
            <w:pPr>
              <w:spacing w:line="360" w:lineRule="auto"/>
              <w:jc w:val="center"/>
            </w:pPr>
            <w:r w:rsidRPr="0065474E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3B8D" w14:textId="77777777" w:rsidR="0050407A" w:rsidRPr="00B953A7" w:rsidRDefault="0050407A" w:rsidP="00190D0C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Чтение сказки «Теремок».</w:t>
            </w:r>
          </w:p>
          <w:p w14:paraId="7F89870E" w14:textId="77777777" w:rsidR="0050407A" w:rsidRPr="00B953A7" w:rsidRDefault="0050407A" w:rsidP="00190D0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Понятия: колодка, элемент буквы, шеститочие</w:t>
            </w:r>
          </w:p>
        </w:tc>
      </w:tr>
      <w:tr w:rsidR="0050407A" w:rsidRPr="00B953A7" w14:paraId="48873CC4" w14:textId="77777777" w:rsidTr="0050407A">
        <w:tc>
          <w:tcPr>
            <w:tcW w:w="993" w:type="dxa"/>
          </w:tcPr>
          <w:p w14:paraId="126E76F1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5</w:t>
            </w:r>
          </w:p>
        </w:tc>
        <w:tc>
          <w:tcPr>
            <w:tcW w:w="5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C009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 Письмо овалов и полуовалов.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F3DB" w14:textId="77777777" w:rsidR="0050407A" w:rsidRDefault="0050407A" w:rsidP="00190D0C">
            <w:pPr>
              <w:spacing w:line="360" w:lineRule="auto"/>
              <w:jc w:val="center"/>
            </w:pPr>
            <w:r w:rsidRPr="0065474E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098E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Выполнение прямых и волнистых линий по образцам в прописи на с.8-9.</w:t>
            </w:r>
          </w:p>
        </w:tc>
      </w:tr>
      <w:tr w:rsidR="0050407A" w:rsidRPr="00B953A7" w14:paraId="07616177" w14:textId="77777777" w:rsidTr="0050407A">
        <w:tc>
          <w:tcPr>
            <w:tcW w:w="993" w:type="dxa"/>
          </w:tcPr>
          <w:p w14:paraId="0732FD2E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5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763F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Рисование полуовалов и кругов</w:t>
            </w:r>
          </w:p>
          <w:p w14:paraId="66F032FD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0787" w14:textId="77777777" w:rsidR="0050407A" w:rsidRDefault="0050407A" w:rsidP="00190D0C">
            <w:pPr>
              <w:spacing w:line="360" w:lineRule="auto"/>
              <w:jc w:val="center"/>
            </w:pPr>
            <w:r w:rsidRPr="0065474E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83EE" w14:textId="77777777" w:rsidR="0050407A" w:rsidRPr="00B953A7" w:rsidRDefault="0050407A" w:rsidP="00190D0C">
            <w:pPr>
              <w:widowControl w:val="0"/>
              <w:tabs>
                <w:tab w:val="left" w:pos="709"/>
              </w:tabs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Работа по с. 10 «Прописи». </w:t>
            </w:r>
          </w:p>
          <w:p w14:paraId="05D44304" w14:textId="77777777" w:rsidR="0050407A" w:rsidRPr="00B953A7" w:rsidRDefault="0050407A" w:rsidP="00190D0C">
            <w:pPr>
              <w:widowControl w:val="0"/>
              <w:tabs>
                <w:tab w:val="left" w:pos="709"/>
                <w:tab w:val="left" w:pos="1957"/>
                <w:tab w:val="left" w:pos="3003"/>
                <w:tab w:val="left" w:pos="4061"/>
              </w:tabs>
              <w:spacing w:line="360" w:lineRule="auto"/>
              <w:ind w:right="100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1.Вспоминаем</w:t>
            </w:r>
            <w:r w:rsidR="00A906F8">
              <w:rPr>
                <w:sz w:val="28"/>
                <w:szCs w:val="28"/>
              </w:rPr>
              <w:t xml:space="preserve"> </w:t>
            </w:r>
            <w:r w:rsidRPr="00B953A7">
              <w:rPr>
                <w:sz w:val="28"/>
                <w:szCs w:val="28"/>
              </w:rPr>
              <w:t>сказку</w:t>
            </w:r>
            <w:r w:rsidR="00A906F8">
              <w:rPr>
                <w:sz w:val="28"/>
                <w:szCs w:val="28"/>
              </w:rPr>
              <w:t xml:space="preserve"> </w:t>
            </w:r>
            <w:r w:rsidRPr="00B953A7">
              <w:rPr>
                <w:spacing w:val="-3"/>
                <w:sz w:val="28"/>
                <w:szCs w:val="28"/>
              </w:rPr>
              <w:t>«Муха</w:t>
            </w:r>
            <w:r w:rsidRPr="00B953A7">
              <w:rPr>
                <w:spacing w:val="-4"/>
                <w:sz w:val="28"/>
                <w:szCs w:val="28"/>
              </w:rPr>
              <w:t xml:space="preserve"> - Цокотуха».</w:t>
            </w:r>
          </w:p>
          <w:p w14:paraId="3B1BA62D" w14:textId="77777777" w:rsidR="0050407A" w:rsidRPr="00B953A7" w:rsidRDefault="0050407A" w:rsidP="00190D0C">
            <w:pPr>
              <w:widowControl w:val="0"/>
              <w:tabs>
                <w:tab w:val="left" w:pos="709"/>
              </w:tabs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2.Пальчиковая гимнастика. </w:t>
            </w:r>
          </w:p>
          <w:p w14:paraId="2EC2EF41" w14:textId="77777777" w:rsidR="0050407A" w:rsidRPr="00B953A7" w:rsidRDefault="0050407A" w:rsidP="00190D0C">
            <w:pPr>
              <w:widowControl w:val="0"/>
              <w:tabs>
                <w:tab w:val="left" w:pos="709"/>
              </w:tabs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3. Обводка контуров </w:t>
            </w:r>
            <w:r w:rsidR="00A906F8" w:rsidRPr="00B953A7">
              <w:rPr>
                <w:sz w:val="28"/>
                <w:szCs w:val="28"/>
              </w:rPr>
              <w:t>насекомых на</w:t>
            </w:r>
            <w:r w:rsidRPr="00B953A7">
              <w:rPr>
                <w:sz w:val="28"/>
                <w:szCs w:val="28"/>
              </w:rPr>
              <w:t xml:space="preserve"> с.11</w:t>
            </w:r>
          </w:p>
        </w:tc>
      </w:tr>
      <w:tr w:rsidR="0050407A" w:rsidRPr="00B953A7" w14:paraId="236EA627" w14:textId="77777777" w:rsidTr="0050407A">
        <w:tc>
          <w:tcPr>
            <w:tcW w:w="993" w:type="dxa"/>
          </w:tcPr>
          <w:p w14:paraId="3DE4C555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7</w:t>
            </w:r>
          </w:p>
        </w:tc>
        <w:tc>
          <w:tcPr>
            <w:tcW w:w="5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2313" w14:textId="77777777" w:rsidR="00D511C3" w:rsidRPr="00B953A7" w:rsidRDefault="00D511C3" w:rsidP="00D511C3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Рисование полуовалов и кругов</w:t>
            </w:r>
          </w:p>
          <w:p w14:paraId="38155789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EF20" w14:textId="77777777" w:rsidR="0050407A" w:rsidRDefault="0050407A" w:rsidP="00190D0C">
            <w:pPr>
              <w:spacing w:line="360" w:lineRule="auto"/>
              <w:jc w:val="center"/>
            </w:pPr>
            <w:r w:rsidRPr="0065474E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55A0" w14:textId="77777777" w:rsidR="0050407A" w:rsidRPr="00B953A7" w:rsidRDefault="0050407A" w:rsidP="00190D0C">
            <w:pPr>
              <w:widowControl w:val="0"/>
              <w:tabs>
                <w:tab w:val="left" w:pos="709"/>
                <w:tab w:val="left" w:pos="1957"/>
                <w:tab w:val="left" w:pos="3003"/>
                <w:tab w:val="left" w:pos="4061"/>
              </w:tabs>
              <w:spacing w:line="360" w:lineRule="auto"/>
              <w:ind w:right="100"/>
              <w:jc w:val="both"/>
              <w:rPr>
                <w:sz w:val="28"/>
                <w:szCs w:val="28"/>
              </w:rPr>
            </w:pPr>
            <w:r w:rsidRPr="00B953A7">
              <w:rPr>
                <w:spacing w:val="-3"/>
                <w:sz w:val="28"/>
                <w:szCs w:val="28"/>
              </w:rPr>
              <w:t xml:space="preserve">Упражнение </w:t>
            </w:r>
            <w:r w:rsidRPr="00B953A7">
              <w:rPr>
                <w:sz w:val="28"/>
                <w:szCs w:val="28"/>
              </w:rPr>
              <w:t>на повторение:</w:t>
            </w:r>
            <w:r w:rsidRPr="00B953A7">
              <w:rPr>
                <w:sz w:val="28"/>
                <w:szCs w:val="28"/>
              </w:rPr>
              <w:tab/>
              <w:t>в</w:t>
            </w:r>
            <w:r w:rsidR="00A906F8">
              <w:rPr>
                <w:sz w:val="28"/>
                <w:szCs w:val="28"/>
              </w:rPr>
              <w:t xml:space="preserve"> </w:t>
            </w:r>
            <w:r w:rsidRPr="00B953A7">
              <w:rPr>
                <w:sz w:val="28"/>
                <w:szCs w:val="28"/>
              </w:rPr>
              <w:t>«</w:t>
            </w:r>
            <w:r w:rsidR="00A906F8" w:rsidRPr="00B953A7">
              <w:rPr>
                <w:sz w:val="28"/>
                <w:szCs w:val="28"/>
              </w:rPr>
              <w:t>Прописи» на</w:t>
            </w:r>
            <w:r w:rsidRPr="00B953A7">
              <w:rPr>
                <w:sz w:val="28"/>
                <w:szCs w:val="28"/>
              </w:rPr>
              <w:t xml:space="preserve"> с.12-13 </w:t>
            </w:r>
          </w:p>
          <w:p w14:paraId="175E9B0B" w14:textId="77777777" w:rsidR="0050407A" w:rsidRPr="00B953A7" w:rsidRDefault="0050407A" w:rsidP="00190D0C">
            <w:pPr>
              <w:widowControl w:val="0"/>
              <w:tabs>
                <w:tab w:val="left" w:pos="537"/>
                <w:tab w:val="left" w:pos="709"/>
                <w:tab w:val="left" w:pos="2055"/>
                <w:tab w:val="left" w:pos="2541"/>
                <w:tab w:val="left" w:pos="4029"/>
              </w:tabs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B953A7">
              <w:rPr>
                <w:spacing w:val="-3"/>
                <w:sz w:val="28"/>
                <w:szCs w:val="28"/>
              </w:rPr>
              <w:t xml:space="preserve">Упражнение </w:t>
            </w:r>
            <w:r w:rsidRPr="00B953A7">
              <w:rPr>
                <w:sz w:val="28"/>
                <w:szCs w:val="28"/>
              </w:rPr>
              <w:t>на повторение: в</w:t>
            </w:r>
            <w:r w:rsidR="00A906F8">
              <w:rPr>
                <w:sz w:val="28"/>
                <w:szCs w:val="28"/>
              </w:rPr>
              <w:t xml:space="preserve"> </w:t>
            </w:r>
            <w:r w:rsidRPr="00B953A7">
              <w:rPr>
                <w:sz w:val="28"/>
                <w:szCs w:val="28"/>
              </w:rPr>
              <w:t>«</w:t>
            </w:r>
            <w:r w:rsidR="00A906F8" w:rsidRPr="00B953A7">
              <w:rPr>
                <w:sz w:val="28"/>
                <w:szCs w:val="28"/>
              </w:rPr>
              <w:t>Прописи» на</w:t>
            </w:r>
            <w:r w:rsidRPr="00B953A7">
              <w:rPr>
                <w:sz w:val="28"/>
                <w:szCs w:val="28"/>
              </w:rPr>
              <w:t xml:space="preserve"> с.12-13  </w:t>
            </w:r>
          </w:p>
        </w:tc>
      </w:tr>
      <w:tr w:rsidR="0050407A" w:rsidRPr="00B953A7" w14:paraId="15DD8747" w14:textId="77777777" w:rsidTr="0050407A">
        <w:tc>
          <w:tcPr>
            <w:tcW w:w="993" w:type="dxa"/>
          </w:tcPr>
          <w:p w14:paraId="66E8DFA3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8</w:t>
            </w:r>
          </w:p>
        </w:tc>
        <w:tc>
          <w:tcPr>
            <w:tcW w:w="5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5645" w14:textId="77777777" w:rsidR="0050407A" w:rsidRPr="00B953A7" w:rsidRDefault="00D511C3" w:rsidP="00190D0C">
            <w:pPr>
              <w:tabs>
                <w:tab w:val="left" w:pos="709"/>
              </w:tabs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длинных прямых  линий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57AE" w14:textId="77777777" w:rsidR="0050407A" w:rsidRDefault="0050407A" w:rsidP="00190D0C">
            <w:pPr>
              <w:spacing w:line="360" w:lineRule="auto"/>
              <w:jc w:val="center"/>
            </w:pPr>
            <w:r w:rsidRPr="0065474E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40B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Обводка и прописывание элементов на с.  14-15.</w:t>
            </w:r>
          </w:p>
          <w:p w14:paraId="6562AEEC" w14:textId="77777777" w:rsidR="0050407A" w:rsidRPr="00B953A7" w:rsidRDefault="0050407A" w:rsidP="00190D0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Элемент буквы. </w:t>
            </w:r>
          </w:p>
        </w:tc>
      </w:tr>
      <w:tr w:rsidR="0050407A" w:rsidRPr="00B953A7" w14:paraId="31A6A095" w14:textId="77777777" w:rsidTr="0050407A">
        <w:tc>
          <w:tcPr>
            <w:tcW w:w="993" w:type="dxa"/>
          </w:tcPr>
          <w:p w14:paraId="6E9B65B7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9</w:t>
            </w:r>
          </w:p>
        </w:tc>
        <w:tc>
          <w:tcPr>
            <w:tcW w:w="5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FCCA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П</w:t>
            </w:r>
            <w:r w:rsidR="00D511C3">
              <w:rPr>
                <w:sz w:val="28"/>
                <w:szCs w:val="28"/>
              </w:rPr>
              <w:t xml:space="preserve">исьмо наклонных  прямых линий 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AD05" w14:textId="77777777" w:rsidR="0050407A" w:rsidRDefault="0050407A" w:rsidP="00190D0C">
            <w:pPr>
              <w:spacing w:line="360" w:lineRule="auto"/>
              <w:jc w:val="center"/>
            </w:pPr>
            <w:r w:rsidRPr="00543CF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7847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Письмо элементов на с.16.</w:t>
            </w:r>
          </w:p>
          <w:p w14:paraId="05BFFF02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0407A" w:rsidRPr="00B953A7" w14:paraId="4FE0F2EB" w14:textId="77777777" w:rsidTr="0050407A">
        <w:tc>
          <w:tcPr>
            <w:tcW w:w="993" w:type="dxa"/>
          </w:tcPr>
          <w:p w14:paraId="606B3816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10</w:t>
            </w:r>
          </w:p>
        </w:tc>
        <w:tc>
          <w:tcPr>
            <w:tcW w:w="5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9A88" w14:textId="77777777" w:rsidR="0050407A" w:rsidRPr="00B953A7" w:rsidRDefault="00D511C3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на</w:t>
            </w:r>
            <w:r w:rsidR="0081325F">
              <w:rPr>
                <w:sz w:val="28"/>
                <w:szCs w:val="28"/>
              </w:rPr>
              <w:t xml:space="preserve"> наклонных прямых </w:t>
            </w:r>
            <w:r w:rsidR="0050407A" w:rsidRPr="00B953A7">
              <w:rPr>
                <w:sz w:val="28"/>
                <w:szCs w:val="28"/>
              </w:rPr>
              <w:t xml:space="preserve">с закруглением внизу. 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1484" w14:textId="77777777" w:rsidR="0050407A" w:rsidRDefault="0050407A" w:rsidP="00190D0C">
            <w:pPr>
              <w:spacing w:line="360" w:lineRule="auto"/>
              <w:jc w:val="center"/>
            </w:pPr>
            <w:r w:rsidRPr="00543CF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063D" w14:textId="77777777" w:rsidR="0050407A" w:rsidRPr="00B953A7" w:rsidRDefault="00D511C3" w:rsidP="00190D0C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Работа по </w:t>
            </w:r>
            <w:r w:rsidR="0050407A" w:rsidRPr="00B953A7">
              <w:rPr>
                <w:sz w:val="28"/>
                <w:szCs w:val="28"/>
                <w:lang w:val="ru-RU"/>
              </w:rPr>
              <w:t xml:space="preserve"> «Прописи». </w:t>
            </w:r>
          </w:p>
          <w:p w14:paraId="6FD8166B" w14:textId="77777777" w:rsidR="0050407A" w:rsidRPr="007E698B" w:rsidRDefault="0050407A" w:rsidP="00190D0C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Обводка и </w:t>
            </w:r>
            <w:r w:rsidR="00D511C3">
              <w:rPr>
                <w:sz w:val="28"/>
                <w:szCs w:val="28"/>
                <w:lang w:val="ru-RU"/>
              </w:rPr>
              <w:t xml:space="preserve">прописывание элементов </w:t>
            </w:r>
            <w:r w:rsidRPr="00B953A7">
              <w:rPr>
                <w:sz w:val="28"/>
                <w:szCs w:val="28"/>
                <w:lang w:val="ru-RU"/>
              </w:rPr>
              <w:t>.</w:t>
            </w:r>
          </w:p>
        </w:tc>
      </w:tr>
      <w:tr w:rsidR="0050407A" w:rsidRPr="00B953A7" w14:paraId="0711BB2A" w14:textId="77777777" w:rsidTr="0050407A">
        <w:tc>
          <w:tcPr>
            <w:tcW w:w="993" w:type="dxa"/>
          </w:tcPr>
          <w:p w14:paraId="03D3F884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11</w:t>
            </w:r>
          </w:p>
        </w:tc>
        <w:tc>
          <w:tcPr>
            <w:tcW w:w="5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9CF1" w14:textId="77777777" w:rsidR="0050407A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 </w:t>
            </w:r>
          </w:p>
          <w:p w14:paraId="511EC435" w14:textId="77777777" w:rsidR="00D511C3" w:rsidRPr="00B953A7" w:rsidRDefault="00D511C3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на</w:t>
            </w:r>
            <w:r w:rsidR="0081325F">
              <w:rPr>
                <w:sz w:val="28"/>
                <w:szCs w:val="28"/>
              </w:rPr>
              <w:t>клонной прямой с закруглением вверху</w:t>
            </w:r>
            <w:r w:rsidRPr="00B953A7">
              <w:rPr>
                <w:sz w:val="28"/>
                <w:szCs w:val="28"/>
              </w:rPr>
              <w:t xml:space="preserve"> с закруглением внизу.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0C6F" w14:textId="77777777" w:rsidR="0050407A" w:rsidRDefault="0050407A" w:rsidP="00190D0C">
            <w:pPr>
              <w:spacing w:line="360" w:lineRule="auto"/>
              <w:jc w:val="center"/>
            </w:pPr>
            <w:r w:rsidRPr="00543CF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B65F" w14:textId="77777777" w:rsidR="0050407A" w:rsidRPr="00B953A7" w:rsidRDefault="00D511C3" w:rsidP="00190D0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по </w:t>
            </w:r>
            <w:r w:rsidR="0050407A" w:rsidRPr="00B953A7">
              <w:rPr>
                <w:sz w:val="28"/>
                <w:szCs w:val="28"/>
              </w:rPr>
              <w:t xml:space="preserve"> «Прописи».</w:t>
            </w:r>
          </w:p>
          <w:p w14:paraId="49B02F41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0407A" w:rsidRPr="00B953A7" w14:paraId="5AA8B9E8" w14:textId="77777777" w:rsidTr="0050407A">
        <w:tc>
          <w:tcPr>
            <w:tcW w:w="993" w:type="dxa"/>
          </w:tcPr>
          <w:p w14:paraId="4E45F8F9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12</w:t>
            </w:r>
          </w:p>
        </w:tc>
        <w:tc>
          <w:tcPr>
            <w:tcW w:w="5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4391" w14:textId="77777777" w:rsidR="0050407A" w:rsidRPr="00D511C3" w:rsidRDefault="0050407A" w:rsidP="00190D0C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</w:p>
          <w:p w14:paraId="13C60D16" w14:textId="77777777" w:rsidR="00D511C3" w:rsidRPr="00D511C3" w:rsidRDefault="00D511C3" w:rsidP="00190D0C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 w:rsidRPr="00D511C3">
              <w:rPr>
                <w:sz w:val="28"/>
                <w:szCs w:val="28"/>
                <w:lang w:val="ru-RU"/>
              </w:rPr>
              <w:t xml:space="preserve">Письмо на прямых линий с </w:t>
            </w:r>
            <w:r w:rsidRPr="00D511C3">
              <w:rPr>
                <w:sz w:val="28"/>
                <w:szCs w:val="28"/>
                <w:lang w:val="ru-RU"/>
              </w:rPr>
              <w:lastRenderedPageBreak/>
              <w:t>закруглением внизу.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BEC3" w14:textId="77777777" w:rsidR="0050407A" w:rsidRDefault="0050407A" w:rsidP="00190D0C">
            <w:pPr>
              <w:spacing w:line="360" w:lineRule="auto"/>
              <w:jc w:val="center"/>
            </w:pPr>
            <w:r w:rsidRPr="00543CF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A67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Работа по с.20-21 в «Прописи».</w:t>
            </w:r>
          </w:p>
        </w:tc>
      </w:tr>
      <w:tr w:rsidR="0050407A" w:rsidRPr="00B953A7" w14:paraId="26C114CB" w14:textId="77777777" w:rsidTr="0050407A">
        <w:tc>
          <w:tcPr>
            <w:tcW w:w="993" w:type="dxa"/>
          </w:tcPr>
          <w:p w14:paraId="15F0E6FB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13</w:t>
            </w:r>
          </w:p>
        </w:tc>
        <w:tc>
          <w:tcPr>
            <w:tcW w:w="5233" w:type="dxa"/>
            <w:gridSpan w:val="3"/>
          </w:tcPr>
          <w:p w14:paraId="55D9DBA9" w14:textId="77777777" w:rsidR="0050407A" w:rsidRPr="008C1B25" w:rsidRDefault="0081325F" w:rsidP="00190D0C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Письмо удлиненной петли вверху  внизу</w:t>
            </w:r>
          </w:p>
        </w:tc>
        <w:tc>
          <w:tcPr>
            <w:tcW w:w="1287" w:type="dxa"/>
            <w:gridSpan w:val="2"/>
          </w:tcPr>
          <w:p w14:paraId="21CCD03E" w14:textId="77777777" w:rsidR="0050407A" w:rsidRDefault="0050407A" w:rsidP="00190D0C">
            <w:pPr>
              <w:spacing w:line="360" w:lineRule="auto"/>
              <w:jc w:val="center"/>
            </w:pPr>
            <w:r w:rsidRPr="00543CF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495D98F0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Работа на с.22-23.</w:t>
            </w:r>
          </w:p>
        </w:tc>
      </w:tr>
      <w:tr w:rsidR="0050407A" w:rsidRPr="00B953A7" w14:paraId="512B7CCC" w14:textId="77777777" w:rsidTr="0050407A">
        <w:tc>
          <w:tcPr>
            <w:tcW w:w="993" w:type="dxa"/>
          </w:tcPr>
          <w:p w14:paraId="58476EE9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14</w:t>
            </w:r>
          </w:p>
        </w:tc>
        <w:tc>
          <w:tcPr>
            <w:tcW w:w="5233" w:type="dxa"/>
            <w:gridSpan w:val="3"/>
          </w:tcPr>
          <w:p w14:paraId="4776BF34" w14:textId="77777777" w:rsidR="0050407A" w:rsidRPr="00B953A7" w:rsidRDefault="008C1B25" w:rsidP="00190D0C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 Письмо элементов букв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287" w:type="dxa"/>
            <w:gridSpan w:val="2"/>
          </w:tcPr>
          <w:p w14:paraId="31921093" w14:textId="77777777" w:rsidR="0050407A" w:rsidRDefault="0050407A" w:rsidP="00190D0C">
            <w:pPr>
              <w:spacing w:line="360" w:lineRule="auto"/>
              <w:jc w:val="center"/>
            </w:pPr>
            <w:r w:rsidRPr="00543CF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9358" w14:textId="77777777" w:rsidR="0050407A" w:rsidRPr="00B953A7" w:rsidRDefault="0050407A" w:rsidP="00190D0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1 Работа по с. 24 – 25 </w:t>
            </w:r>
          </w:p>
        </w:tc>
      </w:tr>
      <w:tr w:rsidR="0050407A" w:rsidRPr="00B953A7" w14:paraId="650739AC" w14:textId="77777777" w:rsidTr="0050407A">
        <w:tc>
          <w:tcPr>
            <w:tcW w:w="993" w:type="dxa"/>
          </w:tcPr>
          <w:p w14:paraId="0C5F722F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15</w:t>
            </w:r>
          </w:p>
        </w:tc>
        <w:tc>
          <w:tcPr>
            <w:tcW w:w="5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20E8" w14:textId="77777777" w:rsidR="0050407A" w:rsidRPr="00B953A7" w:rsidRDefault="0081325F" w:rsidP="00190D0C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Пи</w:t>
            </w:r>
            <w:r w:rsidR="00380A68">
              <w:rPr>
                <w:sz w:val="28"/>
                <w:szCs w:val="28"/>
                <w:lang w:val="ru-RU"/>
              </w:rPr>
              <w:t>с</w:t>
            </w:r>
            <w:r>
              <w:rPr>
                <w:sz w:val="28"/>
                <w:szCs w:val="28"/>
                <w:lang w:val="ru-RU"/>
              </w:rPr>
              <w:t>ьмо «левых» и « правых».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4817" w14:textId="77777777" w:rsidR="0050407A" w:rsidRDefault="0050407A" w:rsidP="00190D0C">
            <w:pPr>
              <w:spacing w:line="360" w:lineRule="auto"/>
              <w:jc w:val="center"/>
            </w:pPr>
            <w:r w:rsidRPr="00543CF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4BBB" w14:textId="77777777" w:rsidR="0050407A" w:rsidRPr="00B953A7" w:rsidRDefault="0050407A" w:rsidP="00190D0C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Работа по с.26-27 в «Прописи».</w:t>
            </w:r>
          </w:p>
        </w:tc>
      </w:tr>
      <w:tr w:rsidR="0050407A" w:rsidRPr="00B953A7" w14:paraId="4249F259" w14:textId="77777777" w:rsidTr="0050407A">
        <w:tc>
          <w:tcPr>
            <w:tcW w:w="993" w:type="dxa"/>
          </w:tcPr>
          <w:p w14:paraId="613C5552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16</w:t>
            </w:r>
          </w:p>
        </w:tc>
        <w:tc>
          <w:tcPr>
            <w:tcW w:w="5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22D3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Письмо</w:t>
            </w:r>
            <w:r w:rsidR="008C1B25">
              <w:rPr>
                <w:sz w:val="28"/>
                <w:szCs w:val="28"/>
              </w:rPr>
              <w:t xml:space="preserve"> больших и маленьких овалов,</w:t>
            </w:r>
            <w:r w:rsidRPr="00B953A7">
              <w:rPr>
                <w:sz w:val="28"/>
                <w:szCs w:val="28"/>
              </w:rPr>
              <w:t xml:space="preserve"> наклонных линий.</w:t>
            </w:r>
          </w:p>
          <w:p w14:paraId="011ED20C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BE39" w14:textId="77777777" w:rsidR="0050407A" w:rsidRDefault="0050407A" w:rsidP="00190D0C">
            <w:pPr>
              <w:spacing w:line="360" w:lineRule="auto"/>
              <w:jc w:val="center"/>
            </w:pPr>
            <w:r w:rsidRPr="00543CF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5C75" w14:textId="77777777" w:rsidR="0050407A" w:rsidRPr="00B953A7" w:rsidRDefault="0050407A" w:rsidP="00190D0C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Составление сказок, рассказов по сюжетным картинкам с.28- 29 с придумыванием заголовков.</w:t>
            </w:r>
          </w:p>
        </w:tc>
      </w:tr>
      <w:tr w:rsidR="0050407A" w:rsidRPr="00B953A7" w14:paraId="67A8C555" w14:textId="77777777" w:rsidTr="007E698B">
        <w:trPr>
          <w:trHeight w:val="611"/>
        </w:trPr>
        <w:tc>
          <w:tcPr>
            <w:tcW w:w="993" w:type="dxa"/>
          </w:tcPr>
          <w:p w14:paraId="29E30977" w14:textId="77777777" w:rsidR="0050407A" w:rsidRPr="00B953A7" w:rsidRDefault="0050407A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17</w:t>
            </w:r>
          </w:p>
        </w:tc>
        <w:tc>
          <w:tcPr>
            <w:tcW w:w="5233" w:type="dxa"/>
            <w:gridSpan w:val="3"/>
          </w:tcPr>
          <w:p w14:paraId="05EED880" w14:textId="77777777" w:rsidR="0050407A" w:rsidRPr="00B953A7" w:rsidRDefault="0050407A" w:rsidP="008C1B25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Письмо</w:t>
            </w:r>
            <w:r w:rsidR="008C1B25" w:rsidRPr="00B953A7">
              <w:rPr>
                <w:sz w:val="28"/>
                <w:szCs w:val="28"/>
              </w:rPr>
              <w:t xml:space="preserve"> </w:t>
            </w:r>
            <w:r w:rsidR="008C1B25">
              <w:rPr>
                <w:sz w:val="28"/>
                <w:szCs w:val="28"/>
              </w:rPr>
              <w:t>наклонных линий.</w:t>
            </w:r>
          </w:p>
        </w:tc>
        <w:tc>
          <w:tcPr>
            <w:tcW w:w="1287" w:type="dxa"/>
            <w:gridSpan w:val="2"/>
          </w:tcPr>
          <w:p w14:paraId="36F457CE" w14:textId="77777777" w:rsidR="0050407A" w:rsidRDefault="0050407A" w:rsidP="00190D0C">
            <w:pPr>
              <w:spacing w:line="360" w:lineRule="auto"/>
              <w:jc w:val="center"/>
            </w:pPr>
            <w:r w:rsidRPr="00543CF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56D9413E" w14:textId="77777777" w:rsidR="0050407A" w:rsidRPr="00B953A7" w:rsidRDefault="0050407A" w:rsidP="00190D0C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по с.30 - 32 в </w:t>
            </w:r>
          </w:p>
        </w:tc>
      </w:tr>
      <w:tr w:rsidR="00D02DB2" w:rsidRPr="00B953A7" w14:paraId="49F91E25" w14:textId="77777777" w:rsidTr="0088491A">
        <w:trPr>
          <w:trHeight w:val="375"/>
        </w:trPr>
        <w:tc>
          <w:tcPr>
            <w:tcW w:w="993" w:type="dxa"/>
          </w:tcPr>
          <w:p w14:paraId="50A7379A" w14:textId="77777777" w:rsidR="008C1B25" w:rsidRPr="00B953A7" w:rsidRDefault="00D02DB2" w:rsidP="00190D0C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18</w:t>
            </w:r>
          </w:p>
        </w:tc>
        <w:tc>
          <w:tcPr>
            <w:tcW w:w="5244" w:type="dxa"/>
            <w:gridSpan w:val="4"/>
          </w:tcPr>
          <w:p w14:paraId="3A0CF419" w14:textId="77777777" w:rsidR="008C1B25" w:rsidRPr="00B953A7" w:rsidRDefault="008C1B25" w:rsidP="00190D0C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Письмо изученных элиментов букв.</w:t>
            </w:r>
          </w:p>
        </w:tc>
        <w:tc>
          <w:tcPr>
            <w:tcW w:w="1276" w:type="dxa"/>
          </w:tcPr>
          <w:p w14:paraId="1DFD452A" w14:textId="77777777" w:rsidR="00D02DB2" w:rsidRPr="00B953A7" w:rsidRDefault="0050407A" w:rsidP="00190D0C">
            <w:pPr>
              <w:spacing w:after="20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18532D2F" w14:textId="77777777" w:rsidR="00D02DB2" w:rsidRPr="00B953A7" w:rsidRDefault="00D02DB2" w:rsidP="00190D0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Обводка и штриховка в определённом направлении в</w:t>
            </w:r>
          </w:p>
        </w:tc>
      </w:tr>
      <w:tr w:rsidR="0088491A" w:rsidRPr="00B953A7" w14:paraId="373AC773" w14:textId="77777777" w:rsidTr="0088491A">
        <w:trPr>
          <w:trHeight w:val="1335"/>
        </w:trPr>
        <w:tc>
          <w:tcPr>
            <w:tcW w:w="993" w:type="dxa"/>
          </w:tcPr>
          <w:p w14:paraId="75064283" w14:textId="77777777" w:rsidR="0088491A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  <w:p w14:paraId="0C3289F6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244" w:type="dxa"/>
            <w:gridSpan w:val="4"/>
          </w:tcPr>
          <w:p w14:paraId="09E36B47" w14:textId="77777777" w:rsidR="0088491A" w:rsidRDefault="00380A68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Б</w:t>
            </w:r>
            <w:r w:rsidR="0088491A">
              <w:rPr>
                <w:sz w:val="28"/>
                <w:szCs w:val="28"/>
                <w:lang w:val="ru-RU"/>
              </w:rPr>
              <w:t>укв</w:t>
            </w:r>
            <w:r>
              <w:rPr>
                <w:sz w:val="28"/>
                <w:szCs w:val="28"/>
                <w:lang w:val="ru-RU"/>
              </w:rPr>
              <w:t>а</w:t>
            </w:r>
            <w:r w:rsidR="0088491A">
              <w:rPr>
                <w:sz w:val="28"/>
                <w:szCs w:val="28"/>
                <w:lang w:val="ru-RU"/>
              </w:rPr>
              <w:t xml:space="preserve"> А ,а.</w:t>
            </w:r>
            <w:r>
              <w:rPr>
                <w:sz w:val="28"/>
                <w:szCs w:val="28"/>
                <w:lang w:val="ru-RU"/>
              </w:rPr>
              <w:t>Строчная буква «а»</w:t>
            </w:r>
          </w:p>
          <w:p w14:paraId="74972C27" w14:textId="77777777" w:rsidR="0088491A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Письмо строчной и заглавной букв А ,а.</w:t>
            </w:r>
          </w:p>
          <w:p w14:paraId="6685B832" w14:textId="77777777" w:rsidR="0088491A" w:rsidRDefault="0088491A" w:rsidP="00190D0C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32F842E3" w14:textId="77777777" w:rsidR="0088491A" w:rsidRPr="0088491A" w:rsidRDefault="0088491A" w:rsidP="00190D0C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14:paraId="792AC771" w14:textId="77777777" w:rsidR="0088491A" w:rsidRPr="00B953A7" w:rsidRDefault="0088491A" w:rsidP="0088491A">
            <w:pPr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 тетрадях или на карточках. </w:t>
            </w:r>
          </w:p>
          <w:p w14:paraId="7932371A" w14:textId="77777777" w:rsidR="0088491A" w:rsidRPr="00B953A7" w:rsidRDefault="0088491A" w:rsidP="0088491A">
            <w:pPr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Звук а, буква а. </w:t>
            </w:r>
          </w:p>
          <w:p w14:paraId="1678E6CB" w14:textId="77777777" w:rsidR="0088491A" w:rsidRPr="00B953A7" w:rsidRDefault="0088491A" w:rsidP="00190D0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« Прописи»</w:t>
            </w:r>
          </w:p>
        </w:tc>
      </w:tr>
      <w:tr w:rsidR="0088491A" w:rsidRPr="00B953A7" w14:paraId="4771A807" w14:textId="77777777" w:rsidTr="0050407A">
        <w:trPr>
          <w:trHeight w:val="675"/>
        </w:trPr>
        <w:tc>
          <w:tcPr>
            <w:tcW w:w="993" w:type="dxa"/>
          </w:tcPr>
          <w:p w14:paraId="6502481D" w14:textId="77777777" w:rsidR="0088491A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244" w:type="dxa"/>
            <w:gridSpan w:val="4"/>
          </w:tcPr>
          <w:p w14:paraId="2395695D" w14:textId="77777777" w:rsidR="0088491A" w:rsidRPr="00B953A7" w:rsidRDefault="00380A68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Прописная буква «О»</w:t>
            </w:r>
          </w:p>
        </w:tc>
        <w:tc>
          <w:tcPr>
            <w:tcW w:w="1276" w:type="dxa"/>
          </w:tcPr>
          <w:p w14:paraId="35F7CCAF" w14:textId="77777777" w:rsidR="0088491A" w:rsidRPr="0088491A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14:paraId="7E741C61" w14:textId="77777777" w:rsidR="0088491A" w:rsidRPr="00B953A7" w:rsidRDefault="0088491A" w:rsidP="0088491A">
            <w:pPr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88491A" w:rsidRPr="00B953A7" w14:paraId="43B9F625" w14:textId="77777777" w:rsidTr="0050407A">
        <w:tc>
          <w:tcPr>
            <w:tcW w:w="993" w:type="dxa"/>
          </w:tcPr>
          <w:p w14:paraId="6E47F8DF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652B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Письмо строчной и заглавной букв</w:t>
            </w:r>
            <w:r w:rsidRPr="00B953A7">
              <w:rPr>
                <w:b/>
                <w:sz w:val="28"/>
                <w:szCs w:val="28"/>
              </w:rPr>
              <w:t>О, 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FAAA" w14:textId="77777777" w:rsidR="0088491A" w:rsidRDefault="0088491A" w:rsidP="0088491A">
            <w:pPr>
              <w:spacing w:line="360" w:lineRule="auto"/>
              <w:jc w:val="center"/>
            </w:pPr>
            <w:r w:rsidRPr="006C4B07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0FA5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Работа в</w:t>
            </w:r>
            <w:r w:rsidRPr="00B953A7">
              <w:rPr>
                <w:sz w:val="28"/>
                <w:szCs w:val="28"/>
                <w:lang w:val="ru-RU"/>
              </w:rPr>
              <w:t xml:space="preserve"> «Прописи».</w:t>
            </w:r>
          </w:p>
        </w:tc>
      </w:tr>
      <w:tr w:rsidR="0088491A" w:rsidRPr="00B953A7" w14:paraId="18698F7E" w14:textId="77777777" w:rsidTr="0050407A">
        <w:tc>
          <w:tcPr>
            <w:tcW w:w="993" w:type="dxa"/>
          </w:tcPr>
          <w:p w14:paraId="5024D50A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244" w:type="dxa"/>
            <w:gridSpan w:val="4"/>
          </w:tcPr>
          <w:p w14:paraId="300DB42E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Повторение и обощение изученных звуков и обозначающих их букв. Функця этих букв в слоге- слиянии.Письмо </w:t>
            </w:r>
            <w:r>
              <w:rPr>
                <w:sz w:val="28"/>
                <w:szCs w:val="28"/>
              </w:rPr>
              <w:lastRenderedPageBreak/>
              <w:t>изученных букв.</w:t>
            </w:r>
          </w:p>
        </w:tc>
        <w:tc>
          <w:tcPr>
            <w:tcW w:w="1276" w:type="dxa"/>
          </w:tcPr>
          <w:p w14:paraId="18C6107F" w14:textId="77777777" w:rsidR="0088491A" w:rsidRDefault="0088491A" w:rsidP="0088491A">
            <w:pPr>
              <w:spacing w:line="360" w:lineRule="auto"/>
              <w:jc w:val="center"/>
            </w:pPr>
            <w:r w:rsidRPr="006C4B0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01738C11" w14:textId="77777777" w:rsidR="0088491A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Работа в прописи.</w:t>
            </w:r>
          </w:p>
          <w:p w14:paraId="48D116EE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прописи.</w:t>
            </w:r>
          </w:p>
        </w:tc>
      </w:tr>
      <w:tr w:rsidR="0088491A" w:rsidRPr="00B953A7" w14:paraId="4C81B93A" w14:textId="77777777" w:rsidTr="0050407A">
        <w:tc>
          <w:tcPr>
            <w:tcW w:w="993" w:type="dxa"/>
          </w:tcPr>
          <w:p w14:paraId="24B28A59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244" w:type="dxa"/>
            <w:gridSpan w:val="4"/>
          </w:tcPr>
          <w:p w14:paraId="70724D4C" w14:textId="77777777" w:rsidR="0088491A" w:rsidRPr="00B953A7" w:rsidRDefault="00380A68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Письмо строчной </w:t>
            </w:r>
            <w:r w:rsidR="0088491A" w:rsidRPr="00B953A7">
              <w:rPr>
                <w:sz w:val="28"/>
                <w:szCs w:val="28"/>
                <w:lang w:val="ru-RU"/>
              </w:rPr>
              <w:t xml:space="preserve"> букв</w:t>
            </w:r>
            <w:r>
              <w:rPr>
                <w:sz w:val="28"/>
                <w:szCs w:val="28"/>
                <w:lang w:val="ru-RU"/>
              </w:rPr>
              <w:t>ы</w:t>
            </w:r>
            <w:r w:rsidR="0088491A" w:rsidRPr="00B953A7">
              <w:rPr>
                <w:sz w:val="28"/>
                <w:szCs w:val="28"/>
                <w:lang w:val="ru-RU"/>
              </w:rPr>
              <w:t xml:space="preserve"> </w:t>
            </w:r>
            <w:r w:rsidR="0088491A" w:rsidRPr="00B953A7">
              <w:rPr>
                <w:b/>
                <w:sz w:val="28"/>
                <w:szCs w:val="28"/>
                <w:lang w:val="ru-RU"/>
              </w:rPr>
              <w:t xml:space="preserve"> и</w:t>
            </w:r>
          </w:p>
        </w:tc>
        <w:tc>
          <w:tcPr>
            <w:tcW w:w="1276" w:type="dxa"/>
          </w:tcPr>
          <w:p w14:paraId="6C0C5C0F" w14:textId="77777777" w:rsidR="0088491A" w:rsidRDefault="0088491A" w:rsidP="0088491A">
            <w:pPr>
              <w:spacing w:line="360" w:lineRule="auto"/>
              <w:jc w:val="center"/>
            </w:pPr>
            <w:r w:rsidRPr="0081205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3134AA9B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Работа в прописи.</w:t>
            </w:r>
          </w:p>
        </w:tc>
      </w:tr>
      <w:tr w:rsidR="0088491A" w:rsidRPr="00B953A7" w14:paraId="147647CD" w14:textId="77777777" w:rsidTr="0050407A">
        <w:tc>
          <w:tcPr>
            <w:tcW w:w="993" w:type="dxa"/>
          </w:tcPr>
          <w:p w14:paraId="27ABB366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244" w:type="dxa"/>
            <w:gridSpan w:val="4"/>
          </w:tcPr>
          <w:p w14:paraId="010E14EB" w14:textId="77777777" w:rsidR="0088491A" w:rsidRPr="00B953A7" w:rsidRDefault="0088491A" w:rsidP="0088491A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Письмо строчной и заглавной букв </w:t>
            </w:r>
            <w:r w:rsidRPr="00B953A7">
              <w:rPr>
                <w:b/>
                <w:sz w:val="28"/>
                <w:szCs w:val="28"/>
              </w:rPr>
              <w:t>И, и</w:t>
            </w:r>
          </w:p>
        </w:tc>
        <w:tc>
          <w:tcPr>
            <w:tcW w:w="1276" w:type="dxa"/>
          </w:tcPr>
          <w:p w14:paraId="14452C14" w14:textId="77777777" w:rsidR="0088491A" w:rsidRDefault="0088491A" w:rsidP="0088491A">
            <w:pPr>
              <w:spacing w:line="360" w:lineRule="auto"/>
              <w:jc w:val="center"/>
            </w:pPr>
            <w:r w:rsidRPr="0081205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3CB8B14A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Чтение слов.</w:t>
            </w:r>
          </w:p>
        </w:tc>
      </w:tr>
      <w:tr w:rsidR="0088491A" w:rsidRPr="00B953A7" w14:paraId="14A0A26C" w14:textId="77777777" w:rsidTr="0050407A">
        <w:tc>
          <w:tcPr>
            <w:tcW w:w="993" w:type="dxa"/>
          </w:tcPr>
          <w:p w14:paraId="18AD5273" w14:textId="77777777" w:rsidR="0088491A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  <w:p w14:paraId="4C40CA7C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E68A" w14:textId="77777777" w:rsidR="0088491A" w:rsidRPr="0081325F" w:rsidRDefault="00380A68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104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Письменная буква</w:t>
            </w:r>
            <w:r w:rsidR="0088491A">
              <w:rPr>
                <w:sz w:val="28"/>
                <w:szCs w:val="28"/>
                <w:lang w:val="ru-RU"/>
              </w:rPr>
              <w:t xml:space="preserve">  </w:t>
            </w:r>
            <w:r w:rsidR="0088491A" w:rsidRPr="0081325F">
              <w:rPr>
                <w:b/>
                <w:sz w:val="28"/>
                <w:szCs w:val="28"/>
                <w:lang w:val="ru-RU"/>
              </w:rPr>
              <w:t>ы</w:t>
            </w:r>
          </w:p>
          <w:p w14:paraId="0D2D20C4" w14:textId="77777777" w:rsidR="0088491A" w:rsidRPr="0088491A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104"/>
              <w:jc w:val="both"/>
              <w:rPr>
                <w:b/>
                <w:sz w:val="28"/>
                <w:szCs w:val="28"/>
                <w:lang w:val="ru-RU"/>
              </w:rPr>
            </w:pPr>
            <w:r w:rsidRPr="0088491A">
              <w:rPr>
                <w:sz w:val="28"/>
                <w:szCs w:val="28"/>
                <w:lang w:val="ru-RU"/>
              </w:rPr>
              <w:t>Письмо строчной буквы</w:t>
            </w:r>
            <w:r>
              <w:rPr>
                <w:b/>
                <w:sz w:val="28"/>
                <w:szCs w:val="28"/>
                <w:lang w:val="ru-RU"/>
              </w:rPr>
              <w:t xml:space="preserve"> ы</w:t>
            </w:r>
          </w:p>
          <w:p w14:paraId="174EB095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104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1281" w14:textId="77777777" w:rsidR="0088491A" w:rsidRDefault="0088491A" w:rsidP="008849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205D">
              <w:rPr>
                <w:sz w:val="28"/>
                <w:szCs w:val="28"/>
              </w:rPr>
              <w:t>1</w:t>
            </w:r>
          </w:p>
          <w:p w14:paraId="62A7B88D" w14:textId="77777777" w:rsidR="0088491A" w:rsidRDefault="0088491A" w:rsidP="0088491A">
            <w:pPr>
              <w:spacing w:line="360" w:lineRule="auto"/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575FE352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Работа по с.9 – 10.</w:t>
            </w:r>
          </w:p>
        </w:tc>
      </w:tr>
      <w:tr w:rsidR="0088491A" w:rsidRPr="00B953A7" w14:paraId="5284523C" w14:textId="77777777" w:rsidTr="0050407A">
        <w:tc>
          <w:tcPr>
            <w:tcW w:w="993" w:type="dxa"/>
          </w:tcPr>
          <w:p w14:paraId="7183D6B5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D6E9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Повторение и обобщение изученных звуков и обозначающих их букв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9DE9" w14:textId="77777777" w:rsidR="0088491A" w:rsidRDefault="0088491A" w:rsidP="0088491A">
            <w:pPr>
              <w:spacing w:line="360" w:lineRule="auto"/>
              <w:jc w:val="center"/>
            </w:pPr>
            <w:r w:rsidRPr="0081205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164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Повторение изученных букв(точки) .</w:t>
            </w:r>
          </w:p>
          <w:p w14:paraId="39D8F037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88491A" w:rsidRPr="00B953A7" w14:paraId="58D2FE6A" w14:textId="77777777" w:rsidTr="0050407A">
        <w:tc>
          <w:tcPr>
            <w:tcW w:w="993" w:type="dxa"/>
          </w:tcPr>
          <w:p w14:paraId="3953A2FC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244" w:type="dxa"/>
            <w:gridSpan w:val="4"/>
          </w:tcPr>
          <w:p w14:paraId="58A0798F" w14:textId="77777777" w:rsidR="0088491A" w:rsidRPr="00B953A7" w:rsidRDefault="00380A68" w:rsidP="0088491A">
            <w:pPr>
              <w:pStyle w:val="TableParagraph"/>
              <w:tabs>
                <w:tab w:val="left" w:pos="709"/>
                <w:tab w:val="left" w:pos="1422"/>
                <w:tab w:val="left" w:pos="2897"/>
              </w:tabs>
              <w:spacing w:line="360" w:lineRule="auto"/>
              <w:ind w:left="0" w:right="104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Письмо строчной буквы</w:t>
            </w:r>
            <w:r w:rsidR="0088491A" w:rsidRPr="00B953A7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pacing w:val="-16"/>
                <w:sz w:val="28"/>
                <w:szCs w:val="28"/>
                <w:lang w:val="ru-RU"/>
              </w:rPr>
              <w:t xml:space="preserve"> «</w:t>
            </w:r>
            <w:r w:rsidR="0088491A" w:rsidRPr="00B953A7">
              <w:rPr>
                <w:b/>
                <w:spacing w:val="-16"/>
                <w:sz w:val="28"/>
                <w:szCs w:val="28"/>
                <w:lang w:val="ru-RU"/>
              </w:rPr>
              <w:t>у</w:t>
            </w:r>
            <w:r>
              <w:rPr>
                <w:b/>
                <w:spacing w:val="-16"/>
                <w:sz w:val="28"/>
                <w:szCs w:val="28"/>
                <w:lang w:val="ru-RU"/>
              </w:rPr>
              <w:t>»</w:t>
            </w:r>
          </w:p>
        </w:tc>
        <w:tc>
          <w:tcPr>
            <w:tcW w:w="1276" w:type="dxa"/>
          </w:tcPr>
          <w:p w14:paraId="1F643EE3" w14:textId="77777777" w:rsidR="0088491A" w:rsidRDefault="0088491A" w:rsidP="0088491A">
            <w:pPr>
              <w:spacing w:line="360" w:lineRule="auto"/>
              <w:jc w:val="center"/>
            </w:pPr>
            <w:r w:rsidRPr="0081205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63CD5F6F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Работа в прописи.</w:t>
            </w:r>
          </w:p>
        </w:tc>
      </w:tr>
      <w:tr w:rsidR="0088491A" w:rsidRPr="00B953A7" w14:paraId="50A269D3" w14:textId="77777777" w:rsidTr="0050407A">
        <w:tc>
          <w:tcPr>
            <w:tcW w:w="993" w:type="dxa"/>
          </w:tcPr>
          <w:p w14:paraId="31770139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244" w:type="dxa"/>
            <w:gridSpan w:val="4"/>
          </w:tcPr>
          <w:p w14:paraId="3D76C3F2" w14:textId="77777777" w:rsidR="0088491A" w:rsidRPr="00B953A7" w:rsidRDefault="0088491A" w:rsidP="0088491A">
            <w:pPr>
              <w:pStyle w:val="TableParagraph"/>
              <w:tabs>
                <w:tab w:val="left" w:pos="709"/>
                <w:tab w:val="left" w:pos="1422"/>
                <w:tab w:val="left" w:pos="2897"/>
              </w:tabs>
              <w:spacing w:line="360" w:lineRule="auto"/>
              <w:ind w:left="0" w:right="104"/>
              <w:jc w:val="both"/>
              <w:rPr>
                <w:b/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Письмо строчной и заглавной </w:t>
            </w:r>
            <w:r w:rsidRPr="00B953A7">
              <w:rPr>
                <w:spacing w:val="-4"/>
                <w:sz w:val="28"/>
                <w:szCs w:val="28"/>
                <w:lang w:val="ru-RU"/>
              </w:rPr>
              <w:t xml:space="preserve">букв  </w:t>
            </w:r>
            <w:r w:rsidRPr="00B953A7">
              <w:rPr>
                <w:b/>
                <w:spacing w:val="-16"/>
                <w:sz w:val="28"/>
                <w:szCs w:val="28"/>
                <w:lang w:val="ru-RU"/>
              </w:rPr>
              <w:t>У,  у</w:t>
            </w:r>
          </w:p>
        </w:tc>
        <w:tc>
          <w:tcPr>
            <w:tcW w:w="1276" w:type="dxa"/>
          </w:tcPr>
          <w:p w14:paraId="1047E565" w14:textId="77777777" w:rsidR="0088491A" w:rsidRDefault="0088491A" w:rsidP="0088491A">
            <w:pPr>
              <w:spacing w:line="360" w:lineRule="auto"/>
              <w:jc w:val="center"/>
            </w:pPr>
            <w:r w:rsidRPr="0081205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31381C4C" w14:textId="77777777" w:rsidR="0088491A" w:rsidRPr="00B953A7" w:rsidRDefault="0088491A" w:rsidP="0088491A">
            <w:pPr>
              <w:tabs>
                <w:tab w:val="left" w:pos="330"/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Работа по с.11, 12,13 </w:t>
            </w:r>
          </w:p>
        </w:tc>
      </w:tr>
      <w:tr w:rsidR="0088491A" w:rsidRPr="00B953A7" w14:paraId="15C3CF4D" w14:textId="77777777" w:rsidTr="0050407A">
        <w:tc>
          <w:tcPr>
            <w:tcW w:w="993" w:type="dxa"/>
          </w:tcPr>
          <w:p w14:paraId="01C291CF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509F" w14:textId="77777777" w:rsidR="0088491A" w:rsidRPr="00B953A7" w:rsidRDefault="00380A68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Строчная буква «н»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B3DD" w14:textId="77777777" w:rsidR="0088491A" w:rsidRDefault="0088491A" w:rsidP="0088491A">
            <w:pPr>
              <w:spacing w:line="360" w:lineRule="auto"/>
              <w:jc w:val="center"/>
            </w:pPr>
            <w:r w:rsidRPr="0081205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F66F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Работа в прописи.</w:t>
            </w:r>
          </w:p>
        </w:tc>
      </w:tr>
      <w:tr w:rsidR="0088491A" w:rsidRPr="00B953A7" w14:paraId="261FDFB5" w14:textId="77777777" w:rsidTr="00490CF6">
        <w:trPr>
          <w:trHeight w:val="389"/>
        </w:trPr>
        <w:tc>
          <w:tcPr>
            <w:tcW w:w="14175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13F481AF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953A7">
              <w:rPr>
                <w:b/>
                <w:sz w:val="28"/>
                <w:szCs w:val="28"/>
              </w:rPr>
              <w:t>2 четверть – 21ч</w:t>
            </w:r>
          </w:p>
        </w:tc>
      </w:tr>
      <w:tr w:rsidR="0088491A" w:rsidRPr="00B953A7" w14:paraId="5E731700" w14:textId="77777777" w:rsidTr="0050407A">
        <w:tc>
          <w:tcPr>
            <w:tcW w:w="993" w:type="dxa"/>
          </w:tcPr>
          <w:p w14:paraId="2FD5E105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547C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Письмо строчной и заглавной букв Н, 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E074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9FF4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Работа по с.14 – 15 в «Прописи».</w:t>
            </w:r>
          </w:p>
        </w:tc>
      </w:tr>
      <w:tr w:rsidR="0088491A" w:rsidRPr="00B953A7" w14:paraId="324EE31D" w14:textId="77777777" w:rsidTr="0050407A">
        <w:tc>
          <w:tcPr>
            <w:tcW w:w="993" w:type="dxa"/>
          </w:tcPr>
          <w:p w14:paraId="00464028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244" w:type="dxa"/>
            <w:gridSpan w:val="4"/>
          </w:tcPr>
          <w:p w14:paraId="2217FA40" w14:textId="77777777" w:rsidR="0088491A" w:rsidRPr="00B953A7" w:rsidRDefault="00380A68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Строчная буква «с»</w:t>
            </w:r>
          </w:p>
        </w:tc>
        <w:tc>
          <w:tcPr>
            <w:tcW w:w="1276" w:type="dxa"/>
          </w:tcPr>
          <w:p w14:paraId="0CE83A2D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440C98CE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Работа по с.16 – 17 в «Прописи».</w:t>
            </w:r>
          </w:p>
        </w:tc>
      </w:tr>
      <w:tr w:rsidR="0088491A" w:rsidRPr="00B953A7" w14:paraId="3B78831A" w14:textId="77777777" w:rsidTr="0050407A">
        <w:tc>
          <w:tcPr>
            <w:tcW w:w="993" w:type="dxa"/>
          </w:tcPr>
          <w:p w14:paraId="176BA5EE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244" w:type="dxa"/>
            <w:gridSpan w:val="4"/>
          </w:tcPr>
          <w:p w14:paraId="17C95F80" w14:textId="77777777" w:rsidR="0088491A" w:rsidRPr="00B953A7" w:rsidRDefault="009B4FFD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строчной </w:t>
            </w:r>
            <w:r w:rsidR="0088491A" w:rsidRPr="00B953A7">
              <w:rPr>
                <w:sz w:val="28"/>
                <w:szCs w:val="28"/>
              </w:rPr>
              <w:t xml:space="preserve"> </w:t>
            </w:r>
            <w:r w:rsidR="0088491A" w:rsidRPr="00B953A7">
              <w:rPr>
                <w:spacing w:val="-4"/>
                <w:sz w:val="28"/>
                <w:szCs w:val="28"/>
              </w:rPr>
              <w:t>букв</w:t>
            </w:r>
            <w:r>
              <w:rPr>
                <w:spacing w:val="-4"/>
                <w:sz w:val="28"/>
                <w:szCs w:val="28"/>
              </w:rPr>
              <w:t>ы</w:t>
            </w:r>
            <w:r w:rsidR="0088491A" w:rsidRPr="00B953A7">
              <w:rPr>
                <w:spacing w:val="-4"/>
                <w:sz w:val="28"/>
                <w:szCs w:val="28"/>
              </w:rPr>
              <w:t xml:space="preserve">   </w:t>
            </w:r>
            <w:r w:rsidR="0088491A" w:rsidRPr="00B953A7">
              <w:rPr>
                <w:b/>
                <w:sz w:val="28"/>
                <w:szCs w:val="28"/>
              </w:rPr>
              <w:t>С,  с</w:t>
            </w:r>
          </w:p>
        </w:tc>
        <w:tc>
          <w:tcPr>
            <w:tcW w:w="1276" w:type="dxa"/>
          </w:tcPr>
          <w:p w14:paraId="23616248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6A042125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Работа по с.16 – 17 в «Прописи».</w:t>
            </w:r>
          </w:p>
        </w:tc>
      </w:tr>
      <w:tr w:rsidR="0088491A" w:rsidRPr="00B953A7" w14:paraId="47E24AAF" w14:textId="77777777" w:rsidTr="0050407A">
        <w:tc>
          <w:tcPr>
            <w:tcW w:w="993" w:type="dxa"/>
          </w:tcPr>
          <w:p w14:paraId="194A3D30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244" w:type="dxa"/>
            <w:gridSpan w:val="4"/>
          </w:tcPr>
          <w:p w14:paraId="501A0B84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Письмо ст</w:t>
            </w:r>
            <w:r w:rsidR="009B4FFD">
              <w:rPr>
                <w:sz w:val="28"/>
                <w:szCs w:val="28"/>
              </w:rPr>
              <w:t xml:space="preserve">рочной </w:t>
            </w:r>
            <w:r w:rsidRPr="00B953A7">
              <w:rPr>
                <w:sz w:val="28"/>
                <w:szCs w:val="28"/>
              </w:rPr>
              <w:t xml:space="preserve"> букв  </w:t>
            </w:r>
            <w:r w:rsidR="009B4FFD">
              <w:rPr>
                <w:b/>
                <w:sz w:val="28"/>
                <w:szCs w:val="28"/>
              </w:rPr>
              <w:t>«</w:t>
            </w:r>
            <w:r w:rsidRPr="00B953A7">
              <w:rPr>
                <w:b/>
                <w:sz w:val="28"/>
                <w:szCs w:val="28"/>
              </w:rPr>
              <w:t xml:space="preserve"> к</w:t>
            </w:r>
            <w:r w:rsidR="009B4FFD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14:paraId="12389FD2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2157FF1A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Обводка и штриховка в определённом направлении в тетрадях</w:t>
            </w:r>
          </w:p>
        </w:tc>
      </w:tr>
      <w:tr w:rsidR="0088491A" w:rsidRPr="00B953A7" w14:paraId="6AEB1B00" w14:textId="77777777" w:rsidTr="0050407A">
        <w:tc>
          <w:tcPr>
            <w:tcW w:w="993" w:type="dxa"/>
          </w:tcPr>
          <w:p w14:paraId="4F57E4EE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244" w:type="dxa"/>
            <w:gridSpan w:val="4"/>
          </w:tcPr>
          <w:p w14:paraId="79F651A1" w14:textId="77777777" w:rsidR="0088491A" w:rsidRPr="007E698B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Письмо ст</w:t>
            </w:r>
            <w:r w:rsidR="009B4FFD">
              <w:rPr>
                <w:sz w:val="28"/>
                <w:szCs w:val="28"/>
              </w:rPr>
              <w:t>р</w:t>
            </w:r>
            <w:r w:rsidRPr="00B953A7">
              <w:rPr>
                <w:sz w:val="28"/>
                <w:szCs w:val="28"/>
              </w:rPr>
              <w:t xml:space="preserve">очной и заглавной букв  </w:t>
            </w:r>
            <w:r w:rsidRPr="00B953A7">
              <w:rPr>
                <w:b/>
                <w:sz w:val="28"/>
                <w:szCs w:val="28"/>
              </w:rPr>
              <w:t>К, к</w:t>
            </w:r>
          </w:p>
        </w:tc>
        <w:tc>
          <w:tcPr>
            <w:tcW w:w="1276" w:type="dxa"/>
          </w:tcPr>
          <w:p w14:paraId="79A67F27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EA24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Работа по с.18 – 19.</w:t>
            </w:r>
          </w:p>
        </w:tc>
      </w:tr>
      <w:tr w:rsidR="0088491A" w:rsidRPr="00B953A7" w14:paraId="4D6D63E7" w14:textId="77777777" w:rsidTr="0050407A">
        <w:tc>
          <w:tcPr>
            <w:tcW w:w="993" w:type="dxa"/>
          </w:tcPr>
          <w:p w14:paraId="5877CA7B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244" w:type="dxa"/>
            <w:gridSpan w:val="4"/>
          </w:tcPr>
          <w:p w14:paraId="069FB7B7" w14:textId="77777777" w:rsidR="0088491A" w:rsidRPr="00B953A7" w:rsidRDefault="009B4FFD" w:rsidP="0088491A">
            <w:pPr>
              <w:pStyle w:val="TableParagraph"/>
              <w:tabs>
                <w:tab w:val="left" w:pos="709"/>
              </w:tabs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Письмо строчной  буквы</w:t>
            </w:r>
            <w:r>
              <w:rPr>
                <w:b/>
                <w:sz w:val="28"/>
                <w:szCs w:val="28"/>
                <w:lang w:val="ru-RU"/>
              </w:rPr>
              <w:t xml:space="preserve"> «</w:t>
            </w:r>
            <w:r w:rsidR="0088491A" w:rsidRPr="00B953A7">
              <w:rPr>
                <w:b/>
                <w:sz w:val="28"/>
                <w:szCs w:val="28"/>
                <w:lang w:val="ru-RU"/>
              </w:rPr>
              <w:t xml:space="preserve"> т</w:t>
            </w:r>
            <w:r>
              <w:rPr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1276" w:type="dxa"/>
          </w:tcPr>
          <w:p w14:paraId="38579197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2AD8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97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Работа с буквами</w:t>
            </w:r>
            <w:r w:rsidRPr="00B953A7">
              <w:rPr>
                <w:b/>
                <w:sz w:val="28"/>
                <w:szCs w:val="28"/>
                <w:lang w:val="ru-RU"/>
              </w:rPr>
              <w:t xml:space="preserve">Т, т </w:t>
            </w:r>
            <w:r w:rsidRPr="00B953A7">
              <w:rPr>
                <w:sz w:val="28"/>
                <w:szCs w:val="28"/>
                <w:lang w:val="ru-RU"/>
              </w:rPr>
              <w:t xml:space="preserve">на с. 20 , 21 проводится также </w:t>
            </w:r>
            <w:r w:rsidRPr="00B953A7">
              <w:rPr>
                <w:sz w:val="28"/>
                <w:szCs w:val="28"/>
                <w:lang w:val="ru-RU"/>
              </w:rPr>
              <w:lastRenderedPageBreak/>
              <w:t>как и предыдущими буквами.</w:t>
            </w:r>
          </w:p>
        </w:tc>
      </w:tr>
      <w:tr w:rsidR="0088491A" w:rsidRPr="00B953A7" w14:paraId="6F59C2C4" w14:textId="77777777" w:rsidTr="0050407A">
        <w:tc>
          <w:tcPr>
            <w:tcW w:w="993" w:type="dxa"/>
          </w:tcPr>
          <w:p w14:paraId="789E8109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38</w:t>
            </w:r>
          </w:p>
        </w:tc>
        <w:tc>
          <w:tcPr>
            <w:tcW w:w="5244" w:type="dxa"/>
            <w:gridSpan w:val="4"/>
          </w:tcPr>
          <w:p w14:paraId="73C93A97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Письмо слогов и слов с буквами Т, т</w:t>
            </w:r>
          </w:p>
        </w:tc>
        <w:tc>
          <w:tcPr>
            <w:tcW w:w="1276" w:type="dxa"/>
          </w:tcPr>
          <w:p w14:paraId="09D9AAAB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7E7526AD" w14:textId="77777777" w:rsidR="0088491A" w:rsidRPr="00B953A7" w:rsidRDefault="0088491A" w:rsidP="0088491A">
            <w:pPr>
              <w:widowControl w:val="0"/>
              <w:tabs>
                <w:tab w:val="left" w:pos="709"/>
              </w:tabs>
              <w:spacing w:line="360" w:lineRule="auto"/>
              <w:ind w:right="99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Обводка и штриховка в определённом направлении в тетрадях или на карточках.</w:t>
            </w:r>
          </w:p>
        </w:tc>
      </w:tr>
      <w:tr w:rsidR="0088491A" w:rsidRPr="00B953A7" w14:paraId="38BFF8C1" w14:textId="77777777" w:rsidTr="0050407A">
        <w:tc>
          <w:tcPr>
            <w:tcW w:w="993" w:type="dxa"/>
          </w:tcPr>
          <w:p w14:paraId="6191C639" w14:textId="77777777" w:rsidR="0088491A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  <w:p w14:paraId="306E5DA3" w14:textId="77777777" w:rsidR="0088491A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14:paraId="150B0365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F09D" w14:textId="77777777" w:rsidR="0088491A" w:rsidRDefault="009B4FFD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Буква </w:t>
            </w:r>
            <w:r w:rsidR="0088491A" w:rsidRPr="00B953A7">
              <w:rPr>
                <w:sz w:val="28"/>
                <w:szCs w:val="28"/>
              </w:rPr>
              <w:t xml:space="preserve"> </w:t>
            </w:r>
            <w:r w:rsidR="0088491A" w:rsidRPr="00B953A7">
              <w:rPr>
                <w:b/>
                <w:sz w:val="28"/>
                <w:szCs w:val="28"/>
              </w:rPr>
              <w:t>Т, т</w:t>
            </w:r>
          </w:p>
          <w:p w14:paraId="7A549657" w14:textId="77777777" w:rsidR="0088491A" w:rsidRDefault="009B4FFD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Прописная буква</w:t>
            </w:r>
            <w:r w:rsidR="0088491A" w:rsidRPr="00B953A7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Т</w:t>
            </w:r>
          </w:p>
          <w:p w14:paraId="1A18899C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88491A">
              <w:rPr>
                <w:sz w:val="28"/>
                <w:szCs w:val="28"/>
              </w:rPr>
              <w:t>Письмо слов  предложений с буквами</w:t>
            </w:r>
            <w:r>
              <w:rPr>
                <w:b/>
                <w:sz w:val="28"/>
                <w:szCs w:val="28"/>
              </w:rPr>
              <w:t xml:space="preserve"> Т,т.</w:t>
            </w:r>
            <w:r w:rsidRPr="0088491A">
              <w:rPr>
                <w:sz w:val="28"/>
                <w:szCs w:val="28"/>
              </w:rPr>
              <w:t>Закрепление.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DED8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CEA6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Стр. 22</w:t>
            </w:r>
          </w:p>
          <w:p w14:paraId="63CC8966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Работа по индивидуальным </w:t>
            </w:r>
            <w:r w:rsidRPr="00B953A7">
              <w:rPr>
                <w:spacing w:val="-3"/>
                <w:sz w:val="28"/>
                <w:szCs w:val="28"/>
              </w:rPr>
              <w:t xml:space="preserve">карточкам </w:t>
            </w:r>
            <w:r w:rsidRPr="00B953A7">
              <w:rPr>
                <w:sz w:val="28"/>
                <w:szCs w:val="28"/>
              </w:rPr>
              <w:t xml:space="preserve">с изученными </w:t>
            </w:r>
            <w:r w:rsidRPr="00B953A7">
              <w:rPr>
                <w:spacing w:val="-3"/>
                <w:sz w:val="28"/>
                <w:szCs w:val="28"/>
              </w:rPr>
              <w:t xml:space="preserve">буквами, </w:t>
            </w:r>
            <w:r w:rsidRPr="00B953A7">
              <w:rPr>
                <w:sz w:val="28"/>
                <w:szCs w:val="28"/>
              </w:rPr>
              <w:t>словами. Закрепление</w:t>
            </w:r>
          </w:p>
        </w:tc>
      </w:tr>
      <w:tr w:rsidR="0088491A" w:rsidRPr="00B953A7" w14:paraId="39DB7DD4" w14:textId="77777777" w:rsidTr="0050407A">
        <w:tc>
          <w:tcPr>
            <w:tcW w:w="993" w:type="dxa"/>
          </w:tcPr>
          <w:p w14:paraId="37B6D0C4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C212" w14:textId="77777777" w:rsidR="0088491A" w:rsidRPr="00B953A7" w:rsidRDefault="009B4FFD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Строчная буква «л»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28B3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0DC0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101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с буквами </w:t>
            </w:r>
            <w:r w:rsidRPr="00B953A7">
              <w:rPr>
                <w:b/>
                <w:sz w:val="28"/>
                <w:szCs w:val="28"/>
                <w:lang w:val="ru-RU"/>
              </w:rPr>
              <w:t>Л, л</w:t>
            </w:r>
            <w:r w:rsidRPr="00B953A7">
              <w:rPr>
                <w:sz w:val="28"/>
                <w:szCs w:val="28"/>
                <w:lang w:val="ru-RU"/>
              </w:rPr>
              <w:t>.</w:t>
            </w:r>
          </w:p>
        </w:tc>
      </w:tr>
      <w:tr w:rsidR="0088491A" w:rsidRPr="00B953A7" w14:paraId="1EA5C14D" w14:textId="77777777" w:rsidTr="0050407A">
        <w:tc>
          <w:tcPr>
            <w:tcW w:w="993" w:type="dxa"/>
          </w:tcPr>
          <w:p w14:paraId="34770A41" w14:textId="77777777" w:rsidR="0088491A" w:rsidRPr="00B953A7" w:rsidRDefault="0088491A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2A17" w14:textId="77777777" w:rsidR="0088491A" w:rsidRPr="00B953A7" w:rsidRDefault="009B4FFD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Прописная буква «</w:t>
            </w:r>
            <w:r w:rsidR="0088491A" w:rsidRPr="00B953A7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>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A353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815F" w14:textId="77777777" w:rsidR="0088491A" w:rsidRPr="00B953A7" w:rsidRDefault="0088491A" w:rsidP="0088491A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Работа на с.25  в «Прописи».</w:t>
            </w:r>
          </w:p>
        </w:tc>
      </w:tr>
      <w:tr w:rsidR="0088491A" w:rsidRPr="00B953A7" w14:paraId="6690CFF1" w14:textId="77777777" w:rsidTr="0050407A">
        <w:tc>
          <w:tcPr>
            <w:tcW w:w="993" w:type="dxa"/>
          </w:tcPr>
          <w:p w14:paraId="57F56BC2" w14:textId="77777777" w:rsidR="0088491A" w:rsidRPr="00B953A7" w:rsidRDefault="007E61AD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D893" w14:textId="77777777" w:rsidR="0088491A" w:rsidRPr="00B953A7" w:rsidRDefault="009B4FFD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43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Письмо строчной </w:t>
            </w:r>
            <w:r w:rsidR="0088491A" w:rsidRPr="00B953A7">
              <w:rPr>
                <w:sz w:val="28"/>
                <w:szCs w:val="28"/>
                <w:lang w:val="ru-RU"/>
              </w:rPr>
              <w:t xml:space="preserve"> букв</w:t>
            </w:r>
            <w:r>
              <w:rPr>
                <w:sz w:val="28"/>
                <w:szCs w:val="28"/>
                <w:lang w:val="ru-RU"/>
              </w:rPr>
              <w:t>ы</w:t>
            </w:r>
            <w:r w:rsidR="0088491A" w:rsidRPr="00B953A7">
              <w:rPr>
                <w:sz w:val="28"/>
                <w:szCs w:val="28"/>
                <w:lang w:val="ru-RU"/>
              </w:rPr>
              <w:t xml:space="preserve">   </w:t>
            </w:r>
            <w:r>
              <w:rPr>
                <w:b/>
                <w:sz w:val="28"/>
                <w:szCs w:val="28"/>
                <w:lang w:val="ru-RU"/>
              </w:rPr>
              <w:t>«</w:t>
            </w:r>
            <w:r w:rsidR="0088491A" w:rsidRPr="00B953A7">
              <w:rPr>
                <w:b/>
                <w:sz w:val="28"/>
                <w:szCs w:val="28"/>
                <w:lang w:val="ru-RU"/>
              </w:rPr>
              <w:t xml:space="preserve"> р</w:t>
            </w:r>
            <w:r>
              <w:rPr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7D35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3331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Обводка и штриховка в определённом направлении в тетрадях или на карточках.</w:t>
            </w:r>
          </w:p>
        </w:tc>
      </w:tr>
      <w:tr w:rsidR="0088491A" w:rsidRPr="00B953A7" w14:paraId="32D501F2" w14:textId="77777777" w:rsidTr="0050407A">
        <w:tc>
          <w:tcPr>
            <w:tcW w:w="993" w:type="dxa"/>
          </w:tcPr>
          <w:p w14:paraId="5C863507" w14:textId="77777777" w:rsidR="0088491A" w:rsidRDefault="007E61AD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  <w:p w14:paraId="23AD3DA3" w14:textId="77777777" w:rsidR="007E61AD" w:rsidRPr="00B953A7" w:rsidRDefault="007E61AD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65DD" w14:textId="77777777" w:rsidR="0088491A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43"/>
              <w:jc w:val="both"/>
              <w:rPr>
                <w:b/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Письмо строчной и заглавной букв   </w:t>
            </w:r>
            <w:r w:rsidRPr="00B953A7">
              <w:rPr>
                <w:b/>
                <w:sz w:val="28"/>
                <w:szCs w:val="28"/>
                <w:lang w:val="ru-RU"/>
              </w:rPr>
              <w:t>Р, р</w:t>
            </w:r>
          </w:p>
          <w:p w14:paraId="6AAAAC58" w14:textId="77777777" w:rsidR="007E61AD" w:rsidRPr="00B953A7" w:rsidRDefault="009B4FFD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43"/>
              <w:jc w:val="both"/>
              <w:rPr>
                <w:b/>
                <w:sz w:val="28"/>
                <w:szCs w:val="28"/>
                <w:highlight w:val="yellow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Строчная и прописная буква «Р,р»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9CBD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C04C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Обводка и штриховка в определённом направлении в тетрадях или на карточках.</w:t>
            </w:r>
          </w:p>
        </w:tc>
      </w:tr>
      <w:tr w:rsidR="0088491A" w:rsidRPr="00B953A7" w14:paraId="45CCBADB" w14:textId="77777777" w:rsidTr="0050407A">
        <w:tc>
          <w:tcPr>
            <w:tcW w:w="993" w:type="dxa"/>
          </w:tcPr>
          <w:p w14:paraId="30B86EB1" w14:textId="77777777" w:rsidR="0088491A" w:rsidRPr="00B953A7" w:rsidRDefault="007E61AD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449C" w14:textId="77777777" w:rsidR="0088491A" w:rsidRPr="00B953A7" w:rsidRDefault="009B4FFD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Строчная буква «в»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D303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8BA" w14:textId="77777777" w:rsidR="0088491A" w:rsidRPr="00B953A7" w:rsidRDefault="0088491A" w:rsidP="0088491A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Работа с буквами </w:t>
            </w:r>
            <w:r w:rsidRPr="00B953A7">
              <w:rPr>
                <w:b/>
                <w:sz w:val="28"/>
                <w:szCs w:val="28"/>
              </w:rPr>
              <w:t xml:space="preserve">В, в </w:t>
            </w:r>
            <w:r w:rsidRPr="00B953A7">
              <w:rPr>
                <w:sz w:val="28"/>
                <w:szCs w:val="28"/>
              </w:rPr>
              <w:t>на с. 28, 29 проводится также как и предыдущими буквами.</w:t>
            </w:r>
          </w:p>
        </w:tc>
      </w:tr>
      <w:tr w:rsidR="0088491A" w:rsidRPr="00B953A7" w14:paraId="43E7243E" w14:textId="77777777" w:rsidTr="0050407A">
        <w:tc>
          <w:tcPr>
            <w:tcW w:w="993" w:type="dxa"/>
          </w:tcPr>
          <w:p w14:paraId="5A2941BE" w14:textId="77777777" w:rsidR="0088491A" w:rsidRPr="00B953A7" w:rsidRDefault="007E61AD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FC39" w14:textId="77777777" w:rsidR="0088491A" w:rsidRPr="00B953A7" w:rsidRDefault="009B4FFD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Прописная буква «В»</w:t>
            </w:r>
            <w:r w:rsidR="0088491A" w:rsidRPr="00B953A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0D9E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4A6D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Работа с предложениями. Стр.30</w:t>
            </w:r>
          </w:p>
        </w:tc>
      </w:tr>
      <w:tr w:rsidR="0088491A" w:rsidRPr="00B953A7" w14:paraId="3EBAA1F2" w14:textId="77777777" w:rsidTr="0050407A">
        <w:tc>
          <w:tcPr>
            <w:tcW w:w="993" w:type="dxa"/>
          </w:tcPr>
          <w:p w14:paraId="1566470D" w14:textId="77777777" w:rsidR="0088491A" w:rsidRPr="00B953A7" w:rsidRDefault="007E61AD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01D" w14:textId="77777777" w:rsidR="0088491A" w:rsidRPr="00B953A7" w:rsidRDefault="009B4FFD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Письмо строчной </w:t>
            </w:r>
            <w:r w:rsidR="0088491A" w:rsidRPr="00B953A7">
              <w:rPr>
                <w:sz w:val="28"/>
                <w:szCs w:val="28"/>
                <w:lang w:val="ru-RU"/>
              </w:rPr>
              <w:t xml:space="preserve"> букв   </w:t>
            </w:r>
            <w:r>
              <w:rPr>
                <w:b/>
                <w:sz w:val="28"/>
                <w:szCs w:val="28"/>
                <w:lang w:val="ru-RU"/>
              </w:rPr>
              <w:t>«</w:t>
            </w:r>
            <w:r w:rsidR="0088491A" w:rsidRPr="00B953A7">
              <w:rPr>
                <w:b/>
                <w:sz w:val="28"/>
                <w:szCs w:val="28"/>
                <w:lang w:val="ru-RU"/>
              </w:rPr>
              <w:t>е</w:t>
            </w:r>
            <w:r>
              <w:rPr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8976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6528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с буквами </w:t>
            </w:r>
            <w:r w:rsidRPr="00B953A7">
              <w:rPr>
                <w:b/>
                <w:sz w:val="28"/>
                <w:szCs w:val="28"/>
                <w:lang w:val="ru-RU"/>
              </w:rPr>
              <w:t xml:space="preserve">Е, е </w:t>
            </w:r>
            <w:r w:rsidRPr="00B953A7">
              <w:rPr>
                <w:sz w:val="28"/>
                <w:szCs w:val="28"/>
                <w:lang w:val="ru-RU"/>
              </w:rPr>
              <w:t xml:space="preserve">на с.31, 32 </w:t>
            </w:r>
          </w:p>
        </w:tc>
      </w:tr>
      <w:tr w:rsidR="0088491A" w:rsidRPr="00B953A7" w14:paraId="20986256" w14:textId="77777777" w:rsidTr="0050407A">
        <w:tc>
          <w:tcPr>
            <w:tcW w:w="993" w:type="dxa"/>
          </w:tcPr>
          <w:p w14:paraId="18E3A8D8" w14:textId="77777777" w:rsidR="0088491A" w:rsidRDefault="007E61AD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14:paraId="70D11778" w14:textId="77777777" w:rsidR="007E61AD" w:rsidRPr="00B953A7" w:rsidRDefault="007E61AD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5244" w:type="dxa"/>
            <w:gridSpan w:val="4"/>
          </w:tcPr>
          <w:p w14:paraId="207E4EDB" w14:textId="77777777" w:rsidR="0088491A" w:rsidRDefault="00715C01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102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Прописная буква «</w:t>
            </w:r>
            <w:r w:rsidR="0088491A" w:rsidRPr="00B953A7">
              <w:rPr>
                <w:b/>
                <w:sz w:val="28"/>
                <w:szCs w:val="28"/>
                <w:lang w:val="ru-RU"/>
              </w:rPr>
              <w:t xml:space="preserve"> Е</w:t>
            </w:r>
            <w:r>
              <w:rPr>
                <w:b/>
                <w:sz w:val="28"/>
                <w:szCs w:val="28"/>
                <w:lang w:val="ru-RU"/>
              </w:rPr>
              <w:t>», е</w:t>
            </w:r>
          </w:p>
          <w:p w14:paraId="28A3EF91" w14:textId="77777777" w:rsidR="0088491A" w:rsidRPr="007E698B" w:rsidRDefault="007E61AD" w:rsidP="007E61AD">
            <w:pPr>
              <w:pStyle w:val="TableParagraph"/>
              <w:tabs>
                <w:tab w:val="left" w:pos="709"/>
              </w:tabs>
              <w:spacing w:line="360" w:lineRule="auto"/>
              <w:ind w:left="0" w:right="102"/>
              <w:jc w:val="both"/>
              <w:rPr>
                <w:b/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Письмо строчной и заглавной </w:t>
            </w:r>
            <w:r w:rsidRPr="00B953A7">
              <w:rPr>
                <w:spacing w:val="-4"/>
                <w:sz w:val="28"/>
                <w:szCs w:val="28"/>
                <w:lang w:val="ru-RU"/>
              </w:rPr>
              <w:t>букв</w:t>
            </w:r>
            <w:r w:rsidRPr="00B953A7">
              <w:rPr>
                <w:b/>
                <w:sz w:val="28"/>
                <w:szCs w:val="28"/>
                <w:lang w:val="ru-RU"/>
              </w:rPr>
              <w:t xml:space="preserve"> Е, е</w:t>
            </w:r>
            <w:r>
              <w:rPr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1276" w:type="dxa"/>
          </w:tcPr>
          <w:p w14:paraId="342A5682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574581FB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4. Работа с буквами </w:t>
            </w:r>
            <w:r w:rsidRPr="00B953A7">
              <w:rPr>
                <w:b/>
                <w:sz w:val="28"/>
                <w:szCs w:val="28"/>
                <w:lang w:val="ru-RU"/>
              </w:rPr>
              <w:t xml:space="preserve">Е, е </w:t>
            </w:r>
            <w:r w:rsidRPr="00B953A7">
              <w:rPr>
                <w:sz w:val="28"/>
                <w:szCs w:val="28"/>
                <w:lang w:val="ru-RU"/>
              </w:rPr>
              <w:t>на с. 31, 32 проводится также как и с предыдущими.</w:t>
            </w:r>
          </w:p>
        </w:tc>
      </w:tr>
      <w:tr w:rsidR="0088491A" w:rsidRPr="00B953A7" w14:paraId="50DAC418" w14:textId="77777777" w:rsidTr="0050407A">
        <w:tc>
          <w:tcPr>
            <w:tcW w:w="993" w:type="dxa"/>
          </w:tcPr>
          <w:p w14:paraId="11014327" w14:textId="77777777" w:rsidR="0088491A" w:rsidRPr="00B953A7" w:rsidRDefault="007E61AD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F4B3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139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Повторение изученных букв. Письмо слов и предложений с изученными буквами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6671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0127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Работа по индивидуальным карточкам с изученными буквами, словами.</w:t>
            </w:r>
          </w:p>
          <w:p w14:paraId="0E78F1A3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Закрепление.</w:t>
            </w:r>
          </w:p>
        </w:tc>
      </w:tr>
      <w:tr w:rsidR="0088491A" w:rsidRPr="00B953A7" w14:paraId="487F3CB7" w14:textId="77777777" w:rsidTr="0050407A">
        <w:tc>
          <w:tcPr>
            <w:tcW w:w="993" w:type="dxa"/>
          </w:tcPr>
          <w:p w14:paraId="73A1AA4D" w14:textId="77777777" w:rsidR="0088491A" w:rsidRPr="00B953A7" w:rsidRDefault="007E61AD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4728" w14:textId="77777777" w:rsidR="0088491A" w:rsidRPr="00B953A7" w:rsidRDefault="0088491A" w:rsidP="0088491A">
            <w:pPr>
              <w:pStyle w:val="TableParagraph"/>
              <w:tabs>
                <w:tab w:val="left" w:pos="709"/>
                <w:tab w:val="left" w:pos="1422"/>
                <w:tab w:val="left" w:pos="2897"/>
              </w:tabs>
              <w:spacing w:line="360" w:lineRule="auto"/>
              <w:ind w:left="0" w:right="104" w:firstLine="709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Пропись №3.</w:t>
            </w:r>
          </w:p>
          <w:p w14:paraId="112994B0" w14:textId="77777777" w:rsidR="0088491A" w:rsidRPr="00B953A7" w:rsidRDefault="00715C01" w:rsidP="0088491A">
            <w:pPr>
              <w:pStyle w:val="TableParagraph"/>
              <w:tabs>
                <w:tab w:val="left" w:pos="709"/>
                <w:tab w:val="left" w:pos="1422"/>
                <w:tab w:val="left" w:pos="2897"/>
              </w:tabs>
              <w:spacing w:line="360" w:lineRule="auto"/>
              <w:ind w:left="0" w:right="104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Строчная буква «</w:t>
            </w:r>
            <w:r w:rsidR="0088491A" w:rsidRPr="00B953A7">
              <w:rPr>
                <w:b/>
                <w:sz w:val="28"/>
                <w:szCs w:val="28"/>
                <w:lang w:val="ru-RU"/>
              </w:rPr>
              <w:t>п</w:t>
            </w:r>
            <w:r>
              <w:rPr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DE89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E2E4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Обводка и штриховка в определённом направлении в тетрадях или на карточках.</w:t>
            </w:r>
          </w:p>
        </w:tc>
      </w:tr>
      <w:tr w:rsidR="0088491A" w:rsidRPr="00B953A7" w14:paraId="73DC0113" w14:textId="77777777" w:rsidTr="0050407A">
        <w:tc>
          <w:tcPr>
            <w:tcW w:w="993" w:type="dxa"/>
          </w:tcPr>
          <w:p w14:paraId="54491AEF" w14:textId="77777777" w:rsidR="0088491A" w:rsidRPr="00B953A7" w:rsidRDefault="007E61AD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3697" w14:textId="77777777" w:rsidR="0088491A" w:rsidRPr="00B953A7" w:rsidRDefault="0088491A" w:rsidP="0088491A">
            <w:pPr>
              <w:pStyle w:val="TableParagraph"/>
              <w:tabs>
                <w:tab w:val="left" w:pos="709"/>
                <w:tab w:val="left" w:pos="1422"/>
                <w:tab w:val="left" w:pos="2897"/>
              </w:tabs>
              <w:spacing w:line="360" w:lineRule="auto"/>
              <w:ind w:left="0" w:right="104"/>
              <w:jc w:val="both"/>
              <w:rPr>
                <w:b/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Письмо строчной и заглавной буквы </w:t>
            </w:r>
            <w:r w:rsidRPr="00B953A7">
              <w:rPr>
                <w:b/>
                <w:sz w:val="28"/>
                <w:szCs w:val="28"/>
                <w:lang w:val="ru-RU"/>
              </w:rPr>
              <w:t>П,п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0AAF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AE84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по с. 3, 4, 5 с новыми  </w:t>
            </w:r>
            <w:r w:rsidRPr="00B953A7">
              <w:rPr>
                <w:spacing w:val="-3"/>
                <w:sz w:val="28"/>
                <w:szCs w:val="28"/>
                <w:lang w:val="ru-RU"/>
              </w:rPr>
              <w:t>буквами</w:t>
            </w:r>
            <w:r w:rsidRPr="00B953A7">
              <w:rPr>
                <w:b/>
                <w:sz w:val="28"/>
                <w:szCs w:val="28"/>
                <w:lang w:val="ru-RU"/>
              </w:rPr>
              <w:t xml:space="preserve">П, п </w:t>
            </w:r>
            <w:r w:rsidRPr="00B953A7">
              <w:rPr>
                <w:sz w:val="28"/>
                <w:szCs w:val="28"/>
                <w:lang w:val="ru-RU"/>
              </w:rPr>
              <w:t>проводится также как и с предыдущими.</w:t>
            </w:r>
          </w:p>
        </w:tc>
      </w:tr>
      <w:tr w:rsidR="0088491A" w:rsidRPr="00B953A7" w14:paraId="59BAD123" w14:textId="77777777" w:rsidTr="0050407A">
        <w:tc>
          <w:tcPr>
            <w:tcW w:w="993" w:type="dxa"/>
          </w:tcPr>
          <w:p w14:paraId="5A22314F" w14:textId="77777777" w:rsidR="0088491A" w:rsidRPr="00B953A7" w:rsidRDefault="007E61AD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5244" w:type="dxa"/>
            <w:gridSpan w:val="4"/>
          </w:tcPr>
          <w:p w14:paraId="6CCA83D4" w14:textId="77777777" w:rsidR="0088491A" w:rsidRDefault="00715C01" w:rsidP="0088491A">
            <w:pPr>
              <w:pStyle w:val="TableParagraph"/>
              <w:tabs>
                <w:tab w:val="left" w:pos="709"/>
                <w:tab w:val="left" w:pos="1422"/>
                <w:tab w:val="left" w:pos="2897"/>
              </w:tabs>
              <w:spacing w:line="360" w:lineRule="auto"/>
              <w:ind w:left="0" w:right="104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Письмо строчной  буквы « </w:t>
            </w:r>
            <w:r w:rsidR="0088491A" w:rsidRPr="00B953A7">
              <w:rPr>
                <w:b/>
                <w:sz w:val="28"/>
                <w:szCs w:val="28"/>
                <w:lang w:val="ru-RU"/>
              </w:rPr>
              <w:t>М</w:t>
            </w:r>
            <w:r>
              <w:rPr>
                <w:b/>
                <w:sz w:val="28"/>
                <w:szCs w:val="28"/>
                <w:lang w:val="ru-RU"/>
              </w:rPr>
              <w:t>»</w:t>
            </w:r>
          </w:p>
          <w:p w14:paraId="30305DF1" w14:textId="77777777" w:rsidR="00715C01" w:rsidRPr="00B953A7" w:rsidRDefault="00715C01" w:rsidP="0088491A">
            <w:pPr>
              <w:pStyle w:val="TableParagraph"/>
              <w:tabs>
                <w:tab w:val="left" w:pos="709"/>
                <w:tab w:val="left" w:pos="1422"/>
                <w:tab w:val="left" w:pos="2897"/>
              </w:tabs>
              <w:spacing w:line="360" w:lineRule="auto"/>
              <w:ind w:left="0" w:right="104"/>
              <w:jc w:val="both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4A90BF31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2E039012" w14:textId="77777777" w:rsidR="0088491A" w:rsidRPr="00B953A7" w:rsidRDefault="0088491A" w:rsidP="0088491A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Обводка и штриховка в определённом направлении в тетрадях или на карточках.</w:t>
            </w:r>
          </w:p>
        </w:tc>
      </w:tr>
      <w:tr w:rsidR="0088491A" w:rsidRPr="00B953A7" w14:paraId="167D4C9A" w14:textId="77777777" w:rsidTr="0050407A">
        <w:tc>
          <w:tcPr>
            <w:tcW w:w="993" w:type="dxa"/>
          </w:tcPr>
          <w:p w14:paraId="6EF61A4E" w14:textId="77777777" w:rsidR="0088491A" w:rsidRPr="00B953A7" w:rsidRDefault="007E61AD" w:rsidP="0088491A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5244" w:type="dxa"/>
            <w:gridSpan w:val="4"/>
          </w:tcPr>
          <w:p w14:paraId="725C266F" w14:textId="77777777" w:rsidR="0088491A" w:rsidRPr="00B953A7" w:rsidRDefault="0088491A" w:rsidP="0088491A">
            <w:pPr>
              <w:tabs>
                <w:tab w:val="left" w:pos="459"/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Письмо строчной и заглавной  </w:t>
            </w:r>
            <w:r w:rsidRPr="00B953A7">
              <w:rPr>
                <w:spacing w:val="-4"/>
                <w:sz w:val="28"/>
                <w:szCs w:val="28"/>
              </w:rPr>
              <w:t>букв</w:t>
            </w:r>
            <w:r w:rsidR="00715C01">
              <w:rPr>
                <w:spacing w:val="-4"/>
                <w:sz w:val="28"/>
                <w:szCs w:val="28"/>
              </w:rPr>
              <w:t xml:space="preserve"> </w:t>
            </w:r>
            <w:r w:rsidRPr="00B953A7">
              <w:rPr>
                <w:b/>
                <w:sz w:val="28"/>
                <w:szCs w:val="28"/>
              </w:rPr>
              <w:t>М,м</w:t>
            </w:r>
          </w:p>
        </w:tc>
        <w:tc>
          <w:tcPr>
            <w:tcW w:w="1276" w:type="dxa"/>
          </w:tcPr>
          <w:p w14:paraId="543B5327" w14:textId="77777777" w:rsidR="0088491A" w:rsidRDefault="0088491A" w:rsidP="0088491A">
            <w:pPr>
              <w:spacing w:line="360" w:lineRule="auto"/>
              <w:jc w:val="center"/>
            </w:pPr>
            <w:r w:rsidRPr="00756B58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02F1EF7D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Работа  на  с.6,7,8 проводится  по отработанной последовательности.</w:t>
            </w:r>
          </w:p>
        </w:tc>
      </w:tr>
      <w:tr w:rsidR="0088491A" w:rsidRPr="00B953A7" w14:paraId="6F452253" w14:textId="77777777" w:rsidTr="00490CF6">
        <w:trPr>
          <w:trHeight w:val="379"/>
        </w:trPr>
        <w:tc>
          <w:tcPr>
            <w:tcW w:w="14175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5FF080A5" w14:textId="77777777" w:rsidR="0088491A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28841C79" w14:textId="77777777" w:rsidR="0088491A" w:rsidRPr="00B953A7" w:rsidRDefault="0088491A" w:rsidP="0088491A">
            <w:pPr>
              <w:tabs>
                <w:tab w:val="left" w:pos="709"/>
              </w:tabs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953A7">
              <w:rPr>
                <w:b/>
                <w:sz w:val="28"/>
                <w:szCs w:val="28"/>
              </w:rPr>
              <w:t>3 четверть – 27ч</w:t>
            </w:r>
          </w:p>
        </w:tc>
      </w:tr>
      <w:tr w:rsidR="007E61AD" w:rsidRPr="00B953A7" w14:paraId="6066D8F8" w14:textId="77777777" w:rsidTr="0050407A">
        <w:tc>
          <w:tcPr>
            <w:tcW w:w="993" w:type="dxa"/>
          </w:tcPr>
          <w:p w14:paraId="4A42B839" w14:textId="77777777" w:rsidR="007E61AD" w:rsidRPr="00B953A7" w:rsidRDefault="007E61AD" w:rsidP="007E61AD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5103" w:type="dxa"/>
            <w:gridSpan w:val="2"/>
          </w:tcPr>
          <w:p w14:paraId="7CA23619" w14:textId="77777777" w:rsidR="007E61AD" w:rsidRPr="00B953A7" w:rsidRDefault="007E61AD" w:rsidP="007E61AD">
            <w:pPr>
              <w:pStyle w:val="TableParagraph"/>
              <w:tabs>
                <w:tab w:val="left" w:pos="709"/>
              </w:tabs>
              <w:spacing w:line="360" w:lineRule="auto"/>
              <w:ind w:left="0" w:right="139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Повторение изученных букв. Письмо слов и предложений с изученными буквами</w:t>
            </w:r>
          </w:p>
        </w:tc>
        <w:tc>
          <w:tcPr>
            <w:tcW w:w="1417" w:type="dxa"/>
            <w:gridSpan w:val="3"/>
          </w:tcPr>
          <w:p w14:paraId="760263A6" w14:textId="77777777" w:rsidR="007E61AD" w:rsidRDefault="007E61AD" w:rsidP="007E61AD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54B5E033" w14:textId="77777777" w:rsidR="007E61AD" w:rsidRPr="00B953A7" w:rsidRDefault="007E61AD" w:rsidP="007E61AD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Стр. 8. Предложение о Миле должно быть составлено с обязательным условием, чтобы в названии профессии была </w:t>
            </w:r>
            <w:r w:rsidRPr="00B953A7">
              <w:rPr>
                <w:spacing w:val="-3"/>
                <w:sz w:val="28"/>
                <w:szCs w:val="28"/>
              </w:rPr>
              <w:t xml:space="preserve">буква </w:t>
            </w:r>
            <w:r w:rsidRPr="00B953A7">
              <w:rPr>
                <w:sz w:val="28"/>
                <w:szCs w:val="28"/>
              </w:rPr>
              <w:t>М агроном, медсестра, манекенщица, модельер).</w:t>
            </w:r>
          </w:p>
        </w:tc>
      </w:tr>
      <w:tr w:rsidR="007E61AD" w:rsidRPr="00B953A7" w14:paraId="2196CAA8" w14:textId="77777777" w:rsidTr="0050407A">
        <w:tc>
          <w:tcPr>
            <w:tcW w:w="993" w:type="dxa"/>
          </w:tcPr>
          <w:p w14:paraId="649E9721" w14:textId="77777777" w:rsidR="007E61AD" w:rsidRDefault="007E61AD" w:rsidP="007E61AD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  <w:p w14:paraId="3318C28D" w14:textId="77777777" w:rsidR="007E61AD" w:rsidRPr="00B953A7" w:rsidRDefault="007E61AD" w:rsidP="007E61AD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74D6" w14:textId="77777777" w:rsidR="007E61AD" w:rsidRDefault="007E61AD" w:rsidP="007E61AD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заглавной и строчной букв М,м</w:t>
            </w:r>
          </w:p>
          <w:p w14:paraId="254B18E0" w14:textId="77777777" w:rsidR="007E61AD" w:rsidRPr="00B953A7" w:rsidRDefault="00715C01" w:rsidP="007E61AD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Письмо слов и предложений с буквами </w:t>
            </w:r>
            <w:r>
              <w:rPr>
                <w:b/>
                <w:sz w:val="28"/>
                <w:szCs w:val="28"/>
              </w:rPr>
              <w:t>М,м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08C4" w14:textId="77777777" w:rsidR="007E61AD" w:rsidRDefault="007E61AD" w:rsidP="007E61AD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144D" w14:textId="77777777" w:rsidR="007E61AD" w:rsidRPr="00B953A7" w:rsidRDefault="007E61AD" w:rsidP="007E61AD">
            <w:pPr>
              <w:widowControl w:val="0"/>
              <w:tabs>
                <w:tab w:val="left" w:pos="709"/>
              </w:tabs>
              <w:spacing w:line="360" w:lineRule="auto"/>
              <w:ind w:right="99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Обводка и штриховка в определённом направлении в тетрадях или на карточках.</w:t>
            </w:r>
          </w:p>
        </w:tc>
      </w:tr>
      <w:tr w:rsidR="007E61AD" w:rsidRPr="00B953A7" w14:paraId="5D5B3F98" w14:textId="77777777" w:rsidTr="0050407A">
        <w:tc>
          <w:tcPr>
            <w:tcW w:w="993" w:type="dxa"/>
          </w:tcPr>
          <w:p w14:paraId="30E94C19" w14:textId="77777777" w:rsidR="007E61AD" w:rsidRPr="00B953A7" w:rsidRDefault="007E61AD" w:rsidP="007E61AD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59</w:t>
            </w:r>
          </w:p>
        </w:tc>
        <w:tc>
          <w:tcPr>
            <w:tcW w:w="5103" w:type="dxa"/>
            <w:gridSpan w:val="2"/>
          </w:tcPr>
          <w:p w14:paraId="01193659" w14:textId="77777777" w:rsidR="007E61AD" w:rsidRDefault="00715C01" w:rsidP="007E61AD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Строчная</w:t>
            </w:r>
            <w:r w:rsidR="007E61AD" w:rsidRPr="00B953A7">
              <w:rPr>
                <w:sz w:val="28"/>
                <w:szCs w:val="28"/>
              </w:rPr>
              <w:t xml:space="preserve"> </w:t>
            </w:r>
            <w:r w:rsidR="007E61AD" w:rsidRPr="00B953A7">
              <w:rPr>
                <w:spacing w:val="-3"/>
                <w:sz w:val="28"/>
                <w:szCs w:val="28"/>
              </w:rPr>
              <w:t>букв</w:t>
            </w:r>
            <w:r>
              <w:rPr>
                <w:spacing w:val="-3"/>
                <w:sz w:val="28"/>
                <w:szCs w:val="28"/>
              </w:rPr>
              <w:t>а</w:t>
            </w:r>
            <w:r w:rsidR="007E61AD" w:rsidRPr="00B953A7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«</w:t>
            </w:r>
            <w:r w:rsidR="007E61AD" w:rsidRPr="00B953A7">
              <w:rPr>
                <w:b/>
                <w:sz w:val="28"/>
                <w:szCs w:val="28"/>
              </w:rPr>
              <w:t>з</w:t>
            </w:r>
            <w:r>
              <w:rPr>
                <w:b/>
                <w:sz w:val="28"/>
                <w:szCs w:val="28"/>
              </w:rPr>
              <w:t>»</w:t>
            </w:r>
          </w:p>
          <w:p w14:paraId="3F46B0F3" w14:textId="77777777" w:rsidR="007E61AD" w:rsidRPr="00B953A7" w:rsidRDefault="007E61AD" w:rsidP="007E61AD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15FF3219" w14:textId="77777777" w:rsidR="007E61AD" w:rsidRDefault="007E61AD" w:rsidP="007E61AD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7A31A386" w14:textId="77777777" w:rsidR="007E61AD" w:rsidRPr="00B953A7" w:rsidRDefault="007E61AD" w:rsidP="007E61AD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pacing w:val="-4"/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Работа  на с.9, 10 проводится по отработанному </w:t>
            </w:r>
            <w:r w:rsidRPr="00B953A7">
              <w:rPr>
                <w:spacing w:val="-4"/>
                <w:sz w:val="28"/>
                <w:szCs w:val="28"/>
              </w:rPr>
              <w:t>алгоритму.</w:t>
            </w:r>
          </w:p>
        </w:tc>
      </w:tr>
      <w:tr w:rsidR="007E61AD" w:rsidRPr="00B953A7" w14:paraId="715807E3" w14:textId="77777777" w:rsidTr="007E61AD">
        <w:trPr>
          <w:trHeight w:val="750"/>
        </w:trPr>
        <w:tc>
          <w:tcPr>
            <w:tcW w:w="993" w:type="dxa"/>
          </w:tcPr>
          <w:p w14:paraId="10A38410" w14:textId="77777777" w:rsidR="007E61AD" w:rsidRPr="00B953A7" w:rsidRDefault="007E61AD" w:rsidP="007E61AD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5103" w:type="dxa"/>
            <w:gridSpan w:val="2"/>
          </w:tcPr>
          <w:p w14:paraId="6C0E051E" w14:textId="77777777" w:rsidR="007E61AD" w:rsidRPr="00B953A7" w:rsidRDefault="007E61AD" w:rsidP="007E61AD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Письмо слов и предложений с буквами </w:t>
            </w:r>
            <w:r w:rsidRPr="00B953A7">
              <w:rPr>
                <w:b/>
                <w:sz w:val="28"/>
                <w:szCs w:val="28"/>
              </w:rPr>
              <w:t>З, з</w:t>
            </w:r>
          </w:p>
        </w:tc>
        <w:tc>
          <w:tcPr>
            <w:tcW w:w="1417" w:type="dxa"/>
            <w:gridSpan w:val="3"/>
          </w:tcPr>
          <w:p w14:paraId="70E74FA6" w14:textId="77777777" w:rsidR="007E61AD" w:rsidRDefault="007E61AD" w:rsidP="007E61AD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74E787F7" w14:textId="77777777" w:rsidR="007E61AD" w:rsidRPr="007E698B" w:rsidRDefault="007E61AD" w:rsidP="007E61AD">
            <w:pPr>
              <w:widowControl w:val="0"/>
              <w:tabs>
                <w:tab w:val="left" w:pos="709"/>
                <w:tab w:val="left" w:pos="2256"/>
              </w:tabs>
              <w:spacing w:line="360" w:lineRule="auto"/>
              <w:ind w:right="104"/>
              <w:jc w:val="both"/>
              <w:rPr>
                <w:spacing w:val="-3"/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Работа на </w:t>
            </w:r>
            <w:r w:rsidRPr="00B953A7">
              <w:rPr>
                <w:spacing w:val="-3"/>
                <w:sz w:val="28"/>
                <w:szCs w:val="28"/>
              </w:rPr>
              <w:t>с.11</w:t>
            </w:r>
            <w:r w:rsidRPr="00B953A7">
              <w:rPr>
                <w:sz w:val="28"/>
                <w:szCs w:val="28"/>
              </w:rPr>
              <w:t xml:space="preserve">проводится  после прочтения текста  на с. 95 в </w:t>
            </w:r>
            <w:r w:rsidRPr="00B953A7">
              <w:rPr>
                <w:spacing w:val="-3"/>
                <w:sz w:val="28"/>
                <w:szCs w:val="28"/>
              </w:rPr>
              <w:t>Азбуке.</w:t>
            </w:r>
          </w:p>
        </w:tc>
      </w:tr>
      <w:tr w:rsidR="007E61AD" w:rsidRPr="00B953A7" w14:paraId="40ABE2A2" w14:textId="77777777" w:rsidTr="00E72930">
        <w:trPr>
          <w:trHeight w:val="570"/>
        </w:trPr>
        <w:tc>
          <w:tcPr>
            <w:tcW w:w="993" w:type="dxa"/>
          </w:tcPr>
          <w:p w14:paraId="593384BA" w14:textId="77777777" w:rsidR="007E61AD" w:rsidRDefault="007E61AD" w:rsidP="007E61AD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5103" w:type="dxa"/>
            <w:gridSpan w:val="2"/>
          </w:tcPr>
          <w:p w14:paraId="2877B7C0" w14:textId="77777777" w:rsidR="007E61AD" w:rsidRPr="00B953A7" w:rsidRDefault="007E61AD" w:rsidP="007E61AD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слов,предложенийс изученными буквами.</w:t>
            </w:r>
          </w:p>
        </w:tc>
        <w:tc>
          <w:tcPr>
            <w:tcW w:w="1417" w:type="dxa"/>
            <w:gridSpan w:val="3"/>
          </w:tcPr>
          <w:p w14:paraId="13D114F9" w14:textId="77777777" w:rsidR="007E61AD" w:rsidRPr="008556E5" w:rsidRDefault="007E61AD" w:rsidP="007E61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571E4E3A" w14:textId="77777777" w:rsidR="007E61AD" w:rsidRPr="00B953A7" w:rsidRDefault="00E72930" w:rsidP="007E61AD">
            <w:pPr>
              <w:widowControl w:val="0"/>
              <w:tabs>
                <w:tab w:val="left" w:pos="709"/>
                <w:tab w:val="left" w:pos="2256"/>
              </w:tabs>
              <w:spacing w:line="360" w:lineRule="auto"/>
              <w:ind w:right="10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проводится по отработанному алгоритму.</w:t>
            </w:r>
          </w:p>
        </w:tc>
      </w:tr>
      <w:tr w:rsidR="00E72930" w:rsidRPr="00B953A7" w14:paraId="12E6E4AF" w14:textId="77777777" w:rsidTr="0050407A">
        <w:trPr>
          <w:trHeight w:val="156"/>
        </w:trPr>
        <w:tc>
          <w:tcPr>
            <w:tcW w:w="993" w:type="dxa"/>
          </w:tcPr>
          <w:p w14:paraId="1D223958" w14:textId="77777777" w:rsidR="00E72930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  <w:p w14:paraId="44FEAC4D" w14:textId="77777777" w:rsidR="00E72930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5103" w:type="dxa"/>
            <w:gridSpan w:val="2"/>
          </w:tcPr>
          <w:p w14:paraId="7924DCD0" w14:textId="77777777" w:rsidR="00E72930" w:rsidRDefault="00E72930" w:rsidP="00E72930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слов и преложений с буквами З,з.Повторение изученного материала.Письмо предложений с изученными буквами.</w:t>
            </w:r>
          </w:p>
        </w:tc>
        <w:tc>
          <w:tcPr>
            <w:tcW w:w="1417" w:type="dxa"/>
            <w:gridSpan w:val="3"/>
          </w:tcPr>
          <w:p w14:paraId="16380569" w14:textId="77777777" w:rsidR="00E72930" w:rsidRDefault="00E72930" w:rsidP="00E7293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7E344BB5" w14:textId="77777777" w:rsidR="00E72930" w:rsidRPr="008556E5" w:rsidRDefault="00E72930" w:rsidP="00E7293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3749524B" w14:textId="77777777" w:rsidR="00E72930" w:rsidRPr="00B953A7" w:rsidRDefault="00E72930" w:rsidP="00E72930">
            <w:pPr>
              <w:widowControl w:val="0"/>
              <w:tabs>
                <w:tab w:val="left" w:pos="709"/>
                <w:tab w:val="left" w:pos="2256"/>
              </w:tabs>
              <w:spacing w:line="360" w:lineRule="auto"/>
              <w:ind w:right="10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проводится по отработанному алгоритму.</w:t>
            </w:r>
          </w:p>
        </w:tc>
      </w:tr>
      <w:tr w:rsidR="00E72930" w:rsidRPr="00B953A7" w14:paraId="108709E2" w14:textId="77777777" w:rsidTr="0050407A">
        <w:tc>
          <w:tcPr>
            <w:tcW w:w="993" w:type="dxa"/>
          </w:tcPr>
          <w:p w14:paraId="3EDFD475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5103" w:type="dxa"/>
            <w:gridSpan w:val="2"/>
          </w:tcPr>
          <w:p w14:paraId="2BE65FE7" w14:textId="77777777" w:rsidR="00E72930" w:rsidRPr="00B953A7" w:rsidRDefault="00715C01" w:rsidP="00E72930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Прописная буква «</w:t>
            </w:r>
            <w:r w:rsidR="00E72930" w:rsidRPr="00B953A7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Б»</w:t>
            </w:r>
          </w:p>
        </w:tc>
        <w:tc>
          <w:tcPr>
            <w:tcW w:w="1417" w:type="dxa"/>
            <w:gridSpan w:val="3"/>
          </w:tcPr>
          <w:p w14:paraId="3FF9DAC3" w14:textId="77777777" w:rsidR="00E72930" w:rsidRDefault="00E72930" w:rsidP="00E72930">
            <w:pPr>
              <w:spacing w:line="276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6F4A4D5E" w14:textId="77777777" w:rsidR="00E72930" w:rsidRPr="00B953A7" w:rsidRDefault="00E72930" w:rsidP="00E72930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Стр.12 .Обводка и штриховка в определённом направлении в тетрадях или на карточках.</w:t>
            </w:r>
          </w:p>
        </w:tc>
      </w:tr>
      <w:tr w:rsidR="00E72930" w:rsidRPr="00B953A7" w14:paraId="1E98C084" w14:textId="77777777" w:rsidTr="0050407A">
        <w:tc>
          <w:tcPr>
            <w:tcW w:w="993" w:type="dxa"/>
          </w:tcPr>
          <w:p w14:paraId="2792EAF6" w14:textId="77777777" w:rsidR="00E72930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  <w:p w14:paraId="4A4C9A43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5103" w:type="dxa"/>
            <w:gridSpan w:val="2"/>
          </w:tcPr>
          <w:p w14:paraId="77C6CD56" w14:textId="77777777" w:rsidR="00E72930" w:rsidRDefault="00E72930" w:rsidP="00E72930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Письмо строчной и заглавной букв </w:t>
            </w:r>
            <w:r w:rsidRPr="00B953A7">
              <w:rPr>
                <w:b/>
                <w:sz w:val="28"/>
                <w:szCs w:val="28"/>
              </w:rPr>
              <w:t>Б, б</w:t>
            </w:r>
          </w:p>
          <w:p w14:paraId="20C043A5" w14:textId="77777777" w:rsidR="00E72930" w:rsidRPr="00715C01" w:rsidRDefault="00715C01" w:rsidP="00E72930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Письмо слов и предложений с буквами </w:t>
            </w:r>
            <w:r>
              <w:rPr>
                <w:b/>
                <w:sz w:val="28"/>
                <w:szCs w:val="28"/>
              </w:rPr>
              <w:t>Б,б</w:t>
            </w:r>
          </w:p>
        </w:tc>
        <w:tc>
          <w:tcPr>
            <w:tcW w:w="1417" w:type="dxa"/>
            <w:gridSpan w:val="3"/>
          </w:tcPr>
          <w:p w14:paraId="0AEFDDE5" w14:textId="77777777" w:rsidR="00E72930" w:rsidRDefault="00E72930" w:rsidP="00E7293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556E5">
              <w:rPr>
                <w:sz w:val="28"/>
                <w:szCs w:val="28"/>
              </w:rPr>
              <w:t>1</w:t>
            </w:r>
          </w:p>
          <w:p w14:paraId="2F206293" w14:textId="77777777" w:rsidR="00E72930" w:rsidRDefault="00E72930" w:rsidP="00E72930">
            <w:pPr>
              <w:spacing w:line="276" w:lineRule="auto"/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087266B7" w14:textId="77777777" w:rsidR="00E72930" w:rsidRPr="00B953A7" w:rsidRDefault="00E72930" w:rsidP="00E72930">
            <w:pPr>
              <w:widowControl w:val="0"/>
              <w:tabs>
                <w:tab w:val="left" w:pos="709"/>
              </w:tabs>
              <w:spacing w:line="276" w:lineRule="auto"/>
              <w:ind w:right="96"/>
              <w:jc w:val="both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</w:t>
            </w:r>
            <w:r w:rsidRPr="00B953A7">
              <w:rPr>
                <w:sz w:val="28"/>
                <w:szCs w:val="28"/>
              </w:rPr>
              <w:t xml:space="preserve"> по  отработанному</w:t>
            </w:r>
            <w:r>
              <w:rPr>
                <w:sz w:val="28"/>
                <w:szCs w:val="28"/>
              </w:rPr>
              <w:t xml:space="preserve"> </w:t>
            </w:r>
            <w:r w:rsidRPr="00B953A7">
              <w:rPr>
                <w:spacing w:val="-4"/>
                <w:sz w:val="28"/>
                <w:szCs w:val="28"/>
              </w:rPr>
              <w:t>алгоритму.</w:t>
            </w:r>
          </w:p>
          <w:p w14:paraId="27DB2EA2" w14:textId="77777777" w:rsidR="00E72930" w:rsidRPr="00B953A7" w:rsidRDefault="00E72930" w:rsidP="00E72930">
            <w:pPr>
              <w:widowControl w:val="0"/>
              <w:tabs>
                <w:tab w:val="left" w:pos="709"/>
              </w:tabs>
              <w:spacing w:line="276" w:lineRule="auto"/>
              <w:ind w:right="96"/>
              <w:jc w:val="both"/>
              <w:rPr>
                <w:sz w:val="28"/>
                <w:szCs w:val="28"/>
              </w:rPr>
            </w:pPr>
          </w:p>
        </w:tc>
      </w:tr>
      <w:tr w:rsidR="00E72930" w:rsidRPr="00B953A7" w14:paraId="29D9527D" w14:textId="77777777" w:rsidTr="0050407A">
        <w:tc>
          <w:tcPr>
            <w:tcW w:w="993" w:type="dxa"/>
          </w:tcPr>
          <w:p w14:paraId="651E3C40" w14:textId="77777777" w:rsidR="00E72930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  <w:p w14:paraId="53FA5B36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5103" w:type="dxa"/>
            <w:gridSpan w:val="2"/>
          </w:tcPr>
          <w:p w14:paraId="4689F90A" w14:textId="77777777" w:rsidR="00715C01" w:rsidRDefault="00715C01" w:rsidP="00E72930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изученных букв</w:t>
            </w:r>
          </w:p>
          <w:p w14:paraId="3623C6FB" w14:textId="77777777" w:rsidR="00E72930" w:rsidRDefault="00E72930" w:rsidP="00E72930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Письмо слов и предложений с изученными буквами</w:t>
            </w:r>
          </w:p>
          <w:p w14:paraId="15955690" w14:textId="77777777" w:rsidR="00E72930" w:rsidRPr="00B953A7" w:rsidRDefault="00E72930" w:rsidP="00E72930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1D26A1D0" w14:textId="77777777" w:rsidR="00E72930" w:rsidRDefault="00E72930" w:rsidP="00E7293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556E5">
              <w:rPr>
                <w:sz w:val="28"/>
                <w:szCs w:val="28"/>
              </w:rPr>
              <w:t>1</w:t>
            </w:r>
          </w:p>
          <w:p w14:paraId="6E1A77AF" w14:textId="77777777" w:rsidR="00E72930" w:rsidRDefault="00E72930" w:rsidP="00E72930">
            <w:pPr>
              <w:spacing w:line="276" w:lineRule="auto"/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right w:val="single" w:sz="4" w:space="0" w:color="auto"/>
            </w:tcBorders>
          </w:tcPr>
          <w:p w14:paraId="086E6D96" w14:textId="77777777" w:rsidR="00E72930" w:rsidRPr="00B953A7" w:rsidRDefault="00E72930" w:rsidP="00E72930">
            <w:pPr>
              <w:widowControl w:val="0"/>
              <w:tabs>
                <w:tab w:val="left" w:pos="709"/>
              </w:tabs>
              <w:spacing w:line="276" w:lineRule="auto"/>
              <w:ind w:right="96"/>
              <w:jc w:val="both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</w:t>
            </w:r>
            <w:r w:rsidRPr="00B953A7">
              <w:rPr>
                <w:sz w:val="28"/>
                <w:szCs w:val="28"/>
              </w:rPr>
              <w:t xml:space="preserve"> по  отработанному</w:t>
            </w:r>
            <w:r>
              <w:rPr>
                <w:sz w:val="28"/>
                <w:szCs w:val="28"/>
              </w:rPr>
              <w:t xml:space="preserve"> </w:t>
            </w:r>
            <w:r w:rsidRPr="00B953A7">
              <w:rPr>
                <w:spacing w:val="-4"/>
                <w:sz w:val="28"/>
                <w:szCs w:val="28"/>
              </w:rPr>
              <w:t>алгоритму.</w:t>
            </w:r>
          </w:p>
          <w:p w14:paraId="0F6ED475" w14:textId="77777777" w:rsidR="00E72930" w:rsidRPr="00B953A7" w:rsidRDefault="00E72930" w:rsidP="00E72930">
            <w:pPr>
              <w:widowControl w:val="0"/>
              <w:tabs>
                <w:tab w:val="left" w:pos="709"/>
              </w:tabs>
              <w:spacing w:line="276" w:lineRule="auto"/>
              <w:ind w:right="96"/>
              <w:jc w:val="both"/>
              <w:rPr>
                <w:sz w:val="28"/>
                <w:szCs w:val="28"/>
              </w:rPr>
            </w:pPr>
          </w:p>
        </w:tc>
      </w:tr>
      <w:tr w:rsidR="00E72930" w:rsidRPr="00B953A7" w14:paraId="38BD1244" w14:textId="77777777" w:rsidTr="0050407A">
        <w:tc>
          <w:tcPr>
            <w:tcW w:w="993" w:type="dxa"/>
          </w:tcPr>
          <w:p w14:paraId="113E51EA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56</w:t>
            </w:r>
          </w:p>
        </w:tc>
        <w:tc>
          <w:tcPr>
            <w:tcW w:w="5103" w:type="dxa"/>
            <w:gridSpan w:val="2"/>
          </w:tcPr>
          <w:p w14:paraId="1ED942F2" w14:textId="77777777" w:rsidR="00E72930" w:rsidRPr="00B953A7" w:rsidRDefault="00E72930" w:rsidP="00E72930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Письмо слов и предложений с изученными буквами</w:t>
            </w:r>
          </w:p>
        </w:tc>
        <w:tc>
          <w:tcPr>
            <w:tcW w:w="1417" w:type="dxa"/>
            <w:gridSpan w:val="3"/>
          </w:tcPr>
          <w:p w14:paraId="0FE9F597" w14:textId="77777777" w:rsidR="00E72930" w:rsidRDefault="00E72930" w:rsidP="00E72930">
            <w:pPr>
              <w:spacing w:line="276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1D7F53C3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4. Работа по с. 15.</w:t>
            </w:r>
          </w:p>
        </w:tc>
      </w:tr>
      <w:tr w:rsidR="00E72930" w:rsidRPr="00B953A7" w14:paraId="0C7B0CC7" w14:textId="77777777" w:rsidTr="0050407A">
        <w:tc>
          <w:tcPr>
            <w:tcW w:w="993" w:type="dxa"/>
          </w:tcPr>
          <w:p w14:paraId="48729DE8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57</w:t>
            </w:r>
          </w:p>
        </w:tc>
        <w:tc>
          <w:tcPr>
            <w:tcW w:w="5103" w:type="dxa"/>
            <w:gridSpan w:val="2"/>
          </w:tcPr>
          <w:p w14:paraId="7020BA00" w14:textId="77777777" w:rsidR="00E72930" w:rsidRPr="00B953A7" w:rsidRDefault="00E72930" w:rsidP="00E72930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П</w:t>
            </w:r>
            <w:r w:rsidR="00715C01">
              <w:rPr>
                <w:sz w:val="28"/>
                <w:szCs w:val="28"/>
              </w:rPr>
              <w:t xml:space="preserve">исьмо строчной </w:t>
            </w:r>
            <w:r w:rsidRPr="00B953A7">
              <w:rPr>
                <w:sz w:val="28"/>
                <w:szCs w:val="28"/>
              </w:rPr>
              <w:t xml:space="preserve"> буквы   </w:t>
            </w:r>
            <w:r w:rsidR="00715C01">
              <w:rPr>
                <w:b/>
                <w:sz w:val="28"/>
                <w:szCs w:val="28"/>
              </w:rPr>
              <w:t>«</w:t>
            </w:r>
            <w:r w:rsidRPr="00B953A7">
              <w:rPr>
                <w:b/>
                <w:sz w:val="28"/>
                <w:szCs w:val="28"/>
              </w:rPr>
              <w:t>д</w:t>
            </w:r>
            <w:r w:rsidR="00715C01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417" w:type="dxa"/>
            <w:gridSpan w:val="3"/>
          </w:tcPr>
          <w:p w14:paraId="328C8158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534AE3CF" w14:textId="77777777" w:rsidR="00E72930" w:rsidRPr="00B953A7" w:rsidRDefault="00E72930" w:rsidP="00E72930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pacing w:val="-4"/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Работа</w:t>
            </w:r>
            <w:r w:rsidRPr="00B953A7">
              <w:rPr>
                <w:sz w:val="28"/>
                <w:szCs w:val="28"/>
              </w:rPr>
              <w:tab/>
              <w:t xml:space="preserve">на с.16 по отработанному </w:t>
            </w:r>
            <w:r w:rsidRPr="00B953A7">
              <w:rPr>
                <w:spacing w:val="-4"/>
                <w:sz w:val="28"/>
                <w:szCs w:val="28"/>
              </w:rPr>
              <w:t>алгоритму.</w:t>
            </w:r>
          </w:p>
          <w:p w14:paraId="7B126A0A" w14:textId="77777777" w:rsidR="00E72930" w:rsidRPr="00B953A7" w:rsidRDefault="00E72930" w:rsidP="00E72930">
            <w:pPr>
              <w:tabs>
                <w:tab w:val="left" w:pos="709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72930" w:rsidRPr="00B953A7" w14:paraId="4BBDEF9A" w14:textId="77777777" w:rsidTr="0050407A">
        <w:tc>
          <w:tcPr>
            <w:tcW w:w="993" w:type="dxa"/>
          </w:tcPr>
          <w:p w14:paraId="67A5ED9B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lastRenderedPageBreak/>
              <w:t>58</w:t>
            </w:r>
          </w:p>
        </w:tc>
        <w:tc>
          <w:tcPr>
            <w:tcW w:w="5103" w:type="dxa"/>
            <w:gridSpan w:val="2"/>
          </w:tcPr>
          <w:p w14:paraId="63993FCE" w14:textId="77777777" w:rsidR="00E72930" w:rsidRPr="00B953A7" w:rsidRDefault="00E72930" w:rsidP="00E72930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 Написание строчной и заглавной букв  </w:t>
            </w:r>
            <w:r w:rsidRPr="00B953A7">
              <w:rPr>
                <w:b/>
                <w:sz w:val="28"/>
                <w:szCs w:val="28"/>
              </w:rPr>
              <w:t>Д, д</w:t>
            </w:r>
          </w:p>
        </w:tc>
        <w:tc>
          <w:tcPr>
            <w:tcW w:w="1417" w:type="dxa"/>
            <w:gridSpan w:val="3"/>
          </w:tcPr>
          <w:p w14:paraId="09319C47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4F450C7C" w14:textId="77777777" w:rsidR="00E72930" w:rsidRPr="00B953A7" w:rsidRDefault="00E72930" w:rsidP="00E72930">
            <w:pPr>
              <w:pStyle w:val="TableParagraph"/>
              <w:tabs>
                <w:tab w:val="left" w:pos="611"/>
                <w:tab w:val="left" w:pos="709"/>
                <w:tab w:val="left" w:pos="1630"/>
                <w:tab w:val="left" w:pos="2192"/>
                <w:tab w:val="left" w:pos="2923"/>
                <w:tab w:val="left" w:pos="3329"/>
                <w:tab w:val="left" w:pos="3895"/>
              </w:tabs>
              <w:spacing w:line="360" w:lineRule="auto"/>
              <w:ind w:left="0" w:right="96"/>
              <w:jc w:val="both"/>
              <w:rPr>
                <w:spacing w:val="-4"/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Работа на Стр.18- 19.</w:t>
            </w:r>
            <w:r w:rsidRPr="00B953A7">
              <w:rPr>
                <w:sz w:val="28"/>
                <w:szCs w:val="28"/>
                <w:lang w:val="ru-RU"/>
              </w:rPr>
              <w:tab/>
            </w:r>
          </w:p>
          <w:p w14:paraId="26FCCFD5" w14:textId="77777777" w:rsidR="00E72930" w:rsidRPr="00B953A7" w:rsidRDefault="00E72930" w:rsidP="00E72930">
            <w:pPr>
              <w:pStyle w:val="TableParagraph"/>
              <w:tabs>
                <w:tab w:val="left" w:pos="611"/>
                <w:tab w:val="left" w:pos="709"/>
                <w:tab w:val="left" w:pos="1630"/>
                <w:tab w:val="left" w:pos="2192"/>
                <w:tab w:val="left" w:pos="2923"/>
                <w:tab w:val="left" w:pos="3329"/>
                <w:tab w:val="left" w:pos="3895"/>
              </w:tabs>
              <w:spacing w:line="360" w:lineRule="auto"/>
              <w:ind w:left="0" w:right="96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pacing w:val="-4"/>
                <w:sz w:val="28"/>
                <w:szCs w:val="28"/>
                <w:lang w:val="ru-RU"/>
              </w:rPr>
              <w:t>Буква Д-1,4,5точка</w:t>
            </w:r>
          </w:p>
        </w:tc>
      </w:tr>
      <w:tr w:rsidR="00E72930" w:rsidRPr="00B953A7" w14:paraId="35D373F4" w14:textId="77777777" w:rsidTr="0050407A">
        <w:tc>
          <w:tcPr>
            <w:tcW w:w="993" w:type="dxa"/>
          </w:tcPr>
          <w:p w14:paraId="509DBCE3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59</w:t>
            </w:r>
          </w:p>
        </w:tc>
        <w:tc>
          <w:tcPr>
            <w:tcW w:w="5103" w:type="dxa"/>
            <w:gridSpan w:val="2"/>
          </w:tcPr>
          <w:p w14:paraId="4E64376A" w14:textId="77777777" w:rsidR="00E72930" w:rsidRPr="00B953A7" w:rsidRDefault="00E72930" w:rsidP="00E72930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Повторение сведений по русскому языку. Написание строчной и заглавной букв  </w:t>
            </w:r>
            <w:r w:rsidRPr="00B953A7">
              <w:rPr>
                <w:b/>
                <w:sz w:val="28"/>
                <w:szCs w:val="28"/>
              </w:rPr>
              <w:t>Д, д</w:t>
            </w:r>
          </w:p>
        </w:tc>
        <w:tc>
          <w:tcPr>
            <w:tcW w:w="1417" w:type="dxa"/>
            <w:gridSpan w:val="3"/>
          </w:tcPr>
          <w:p w14:paraId="75AECD5F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4E09BCFB" w14:textId="77777777" w:rsidR="00E72930" w:rsidRPr="00B953A7" w:rsidRDefault="00E72930" w:rsidP="00E72930">
            <w:pPr>
              <w:pStyle w:val="TableParagraph"/>
              <w:tabs>
                <w:tab w:val="left" w:pos="611"/>
                <w:tab w:val="left" w:pos="709"/>
                <w:tab w:val="left" w:pos="1630"/>
                <w:tab w:val="left" w:pos="2192"/>
                <w:tab w:val="left" w:pos="2923"/>
                <w:tab w:val="left" w:pos="3329"/>
                <w:tab w:val="left" w:pos="3895"/>
              </w:tabs>
              <w:spacing w:line="360" w:lineRule="auto"/>
              <w:ind w:left="0" w:right="96"/>
              <w:jc w:val="both"/>
              <w:rPr>
                <w:spacing w:val="-4"/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Работа на Стр.18- 19</w:t>
            </w:r>
            <w:r w:rsidRPr="00B953A7">
              <w:rPr>
                <w:sz w:val="28"/>
                <w:szCs w:val="28"/>
                <w:lang w:val="ru-RU"/>
              </w:rPr>
              <w:tab/>
            </w:r>
          </w:p>
          <w:p w14:paraId="66A3D29B" w14:textId="77777777" w:rsidR="00E72930" w:rsidRPr="00B953A7" w:rsidRDefault="00E72930" w:rsidP="00E72930">
            <w:pPr>
              <w:pStyle w:val="TableParagraph"/>
              <w:tabs>
                <w:tab w:val="left" w:pos="611"/>
                <w:tab w:val="left" w:pos="709"/>
                <w:tab w:val="left" w:pos="1630"/>
                <w:tab w:val="left" w:pos="2192"/>
                <w:tab w:val="left" w:pos="2923"/>
                <w:tab w:val="left" w:pos="3329"/>
                <w:tab w:val="left" w:pos="3895"/>
              </w:tabs>
              <w:spacing w:line="360" w:lineRule="auto"/>
              <w:ind w:left="0" w:right="96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72930" w:rsidRPr="00B953A7" w14:paraId="5B42F3D4" w14:textId="77777777" w:rsidTr="0050407A">
        <w:tc>
          <w:tcPr>
            <w:tcW w:w="993" w:type="dxa"/>
          </w:tcPr>
          <w:p w14:paraId="0C1423D9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60</w:t>
            </w:r>
          </w:p>
        </w:tc>
        <w:tc>
          <w:tcPr>
            <w:tcW w:w="5103" w:type="dxa"/>
            <w:gridSpan w:val="2"/>
          </w:tcPr>
          <w:p w14:paraId="7BAFE4E4" w14:textId="77777777" w:rsidR="00E72930" w:rsidRPr="00B953A7" w:rsidRDefault="00E72930" w:rsidP="00E72930">
            <w:pPr>
              <w:pStyle w:val="TableParagraph"/>
              <w:tabs>
                <w:tab w:val="left" w:pos="709"/>
                <w:tab w:val="left" w:pos="1393"/>
                <w:tab w:val="left" w:pos="2897"/>
              </w:tabs>
              <w:spacing w:line="276" w:lineRule="auto"/>
              <w:ind w:left="0" w:right="104"/>
              <w:jc w:val="both"/>
              <w:rPr>
                <w:b/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Письмо заглавной и строчной </w:t>
            </w:r>
            <w:r w:rsidRPr="00B953A7">
              <w:rPr>
                <w:spacing w:val="-3"/>
                <w:sz w:val="28"/>
                <w:szCs w:val="28"/>
                <w:lang w:val="ru-RU"/>
              </w:rPr>
              <w:t xml:space="preserve">букв   </w:t>
            </w:r>
            <w:r w:rsidRPr="00B953A7">
              <w:rPr>
                <w:b/>
                <w:sz w:val="28"/>
                <w:szCs w:val="28"/>
                <w:lang w:val="ru-RU"/>
              </w:rPr>
              <w:t>Я,  я</w:t>
            </w:r>
          </w:p>
        </w:tc>
        <w:tc>
          <w:tcPr>
            <w:tcW w:w="1417" w:type="dxa"/>
            <w:gridSpan w:val="3"/>
          </w:tcPr>
          <w:p w14:paraId="25ECED59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0D5A462D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Работа на</w:t>
            </w:r>
            <w:r w:rsidRPr="00B953A7">
              <w:rPr>
                <w:sz w:val="28"/>
                <w:szCs w:val="28"/>
                <w:lang w:val="ru-RU"/>
              </w:rPr>
              <w:tab/>
              <w:t xml:space="preserve">с.20 проводитсяв отработанной последовательности.  </w:t>
            </w:r>
          </w:p>
        </w:tc>
      </w:tr>
      <w:tr w:rsidR="00E72930" w:rsidRPr="00B953A7" w14:paraId="2DB8C73C" w14:textId="77777777" w:rsidTr="0050407A">
        <w:tc>
          <w:tcPr>
            <w:tcW w:w="993" w:type="dxa"/>
          </w:tcPr>
          <w:p w14:paraId="3290F0CC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61</w:t>
            </w:r>
          </w:p>
        </w:tc>
        <w:tc>
          <w:tcPr>
            <w:tcW w:w="5103" w:type="dxa"/>
            <w:gridSpan w:val="2"/>
          </w:tcPr>
          <w:p w14:paraId="7D728158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10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</w:rPr>
              <w:t>Письмо</w:t>
            </w:r>
            <w:r w:rsidR="008F792C"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заглавной</w:t>
            </w:r>
            <w:r w:rsidR="008F792C"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буквы</w:t>
            </w:r>
            <w:r w:rsidR="008F792C"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1417" w:type="dxa"/>
            <w:gridSpan w:val="3"/>
          </w:tcPr>
          <w:p w14:paraId="2CD918DD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1F9B8E8F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на с.20 проводится в отработанной последовательности. </w:t>
            </w:r>
          </w:p>
        </w:tc>
      </w:tr>
      <w:tr w:rsidR="00E72930" w:rsidRPr="00B953A7" w14:paraId="3FE74C5F" w14:textId="77777777" w:rsidTr="0050407A">
        <w:tc>
          <w:tcPr>
            <w:tcW w:w="993" w:type="dxa"/>
          </w:tcPr>
          <w:p w14:paraId="24C026FC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62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162" w14:textId="77777777" w:rsidR="00E72930" w:rsidRPr="00B953A7" w:rsidRDefault="00E72930" w:rsidP="00E72930">
            <w:pPr>
              <w:pStyle w:val="TableParagraph"/>
              <w:tabs>
                <w:tab w:val="left" w:pos="709"/>
                <w:tab w:val="left" w:pos="1525"/>
                <w:tab w:val="left" w:pos="2921"/>
              </w:tabs>
              <w:spacing w:line="276" w:lineRule="auto"/>
              <w:ind w:left="0" w:right="102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Письмо текстов с изученными буквами</w:t>
            </w:r>
            <w:r w:rsidRPr="00B953A7">
              <w:rPr>
                <w:sz w:val="28"/>
                <w:szCs w:val="28"/>
                <w:lang w:val="ru-RU"/>
              </w:rPr>
              <w:tab/>
            </w:r>
            <w:r w:rsidRPr="00B953A7">
              <w:rPr>
                <w:b/>
                <w:sz w:val="28"/>
                <w:szCs w:val="28"/>
                <w:lang w:val="ru-RU"/>
              </w:rPr>
              <w:t xml:space="preserve">с </w:t>
            </w:r>
            <w:r w:rsidRPr="00B953A7">
              <w:rPr>
                <w:sz w:val="28"/>
                <w:szCs w:val="28"/>
                <w:lang w:val="ru-RU"/>
              </w:rPr>
              <w:t xml:space="preserve">изученными </w:t>
            </w:r>
            <w:r w:rsidRPr="00B953A7">
              <w:rPr>
                <w:spacing w:val="-3"/>
                <w:sz w:val="28"/>
                <w:szCs w:val="28"/>
                <w:lang w:val="ru-RU"/>
              </w:rPr>
              <w:t>буквами</w:t>
            </w:r>
          </w:p>
        </w:tc>
        <w:tc>
          <w:tcPr>
            <w:tcW w:w="1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1384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6C9F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100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 Работа с карточками. Тренировка перевода книжного шрифта в рукописный.</w:t>
            </w:r>
          </w:p>
          <w:p w14:paraId="5D73D60B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102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Списывание предложений и текстов в рабочую тетрадь.</w:t>
            </w:r>
          </w:p>
        </w:tc>
      </w:tr>
      <w:tr w:rsidR="00E72930" w:rsidRPr="00B953A7" w14:paraId="12CC0FF9" w14:textId="77777777" w:rsidTr="0050407A">
        <w:tc>
          <w:tcPr>
            <w:tcW w:w="993" w:type="dxa"/>
          </w:tcPr>
          <w:p w14:paraId="2769B354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63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56B0" w14:textId="77777777" w:rsidR="00E72930" w:rsidRPr="00B953A7" w:rsidRDefault="00E72930" w:rsidP="00E72930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Написание строчной и</w:t>
            </w:r>
            <w:r>
              <w:rPr>
                <w:sz w:val="28"/>
                <w:szCs w:val="28"/>
              </w:rPr>
              <w:t xml:space="preserve"> </w:t>
            </w:r>
            <w:r w:rsidR="008F792C">
              <w:rPr>
                <w:sz w:val="28"/>
                <w:szCs w:val="28"/>
              </w:rPr>
              <w:t>за</w:t>
            </w:r>
            <w:r w:rsidRPr="00B953A7">
              <w:rPr>
                <w:sz w:val="28"/>
                <w:szCs w:val="28"/>
              </w:rPr>
              <w:t>главной</w:t>
            </w:r>
            <w:r>
              <w:rPr>
                <w:sz w:val="28"/>
                <w:szCs w:val="28"/>
              </w:rPr>
              <w:t xml:space="preserve"> </w:t>
            </w:r>
            <w:r w:rsidRPr="00B953A7">
              <w:rPr>
                <w:spacing w:val="-4"/>
                <w:sz w:val="28"/>
                <w:szCs w:val="28"/>
              </w:rPr>
              <w:t xml:space="preserve">букв </w:t>
            </w:r>
            <w:r w:rsidRPr="00B953A7">
              <w:rPr>
                <w:b/>
                <w:spacing w:val="-13"/>
                <w:sz w:val="28"/>
                <w:szCs w:val="28"/>
              </w:rPr>
              <w:t xml:space="preserve">Г, </w:t>
            </w:r>
            <w:r w:rsidRPr="00B953A7">
              <w:rPr>
                <w:b/>
                <w:spacing w:val="-14"/>
                <w:sz w:val="28"/>
                <w:szCs w:val="28"/>
              </w:rPr>
              <w:t>г</w:t>
            </w:r>
          </w:p>
        </w:tc>
        <w:tc>
          <w:tcPr>
            <w:tcW w:w="1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681E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19FF" w14:textId="77777777" w:rsidR="00E72930" w:rsidRPr="00B953A7" w:rsidRDefault="00E72930" w:rsidP="00E72930">
            <w:pPr>
              <w:widowControl w:val="0"/>
              <w:tabs>
                <w:tab w:val="left" w:pos="709"/>
              </w:tabs>
              <w:spacing w:line="360" w:lineRule="auto"/>
              <w:ind w:right="99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Работа на с.24 – 25 в отработанной последовательности.</w:t>
            </w:r>
          </w:p>
        </w:tc>
      </w:tr>
      <w:tr w:rsidR="00E72930" w:rsidRPr="00B953A7" w14:paraId="145464D5" w14:textId="77777777" w:rsidTr="0050407A">
        <w:tc>
          <w:tcPr>
            <w:tcW w:w="993" w:type="dxa"/>
          </w:tcPr>
          <w:p w14:paraId="398D901C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64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550C" w14:textId="77777777" w:rsidR="00E72930" w:rsidRPr="00B953A7" w:rsidRDefault="008F792C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10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Прописная буква </w:t>
            </w:r>
            <w:r w:rsidR="00E72930" w:rsidRPr="00B953A7">
              <w:rPr>
                <w:b/>
                <w:sz w:val="28"/>
                <w:szCs w:val="28"/>
                <w:lang w:val="ru-RU"/>
              </w:rPr>
              <w:t>Г</w:t>
            </w:r>
          </w:p>
          <w:p w14:paraId="1A715CCB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211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8A67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3CCC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99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Обводка и штриховка в определённом направлении в тетрадях или на карточках.</w:t>
            </w:r>
          </w:p>
        </w:tc>
      </w:tr>
      <w:tr w:rsidR="00E72930" w:rsidRPr="00B953A7" w14:paraId="371F5089" w14:textId="77777777" w:rsidTr="0050407A">
        <w:tc>
          <w:tcPr>
            <w:tcW w:w="993" w:type="dxa"/>
          </w:tcPr>
          <w:p w14:paraId="04AD09A3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65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65E9" w14:textId="77777777" w:rsidR="00E72930" w:rsidRPr="00B953A7" w:rsidRDefault="00E72930" w:rsidP="00E72930">
            <w:pPr>
              <w:tabs>
                <w:tab w:val="left" w:pos="709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Строчная буква</w:t>
            </w:r>
            <w:r w:rsidRPr="00B953A7">
              <w:rPr>
                <w:sz w:val="28"/>
                <w:szCs w:val="28"/>
              </w:rPr>
              <w:tab/>
            </w:r>
            <w:r w:rsidRPr="00B953A7">
              <w:rPr>
                <w:b/>
                <w:sz w:val="28"/>
                <w:szCs w:val="28"/>
              </w:rPr>
              <w:t>ч</w:t>
            </w:r>
            <w:r w:rsidRPr="00B953A7">
              <w:rPr>
                <w:sz w:val="28"/>
                <w:szCs w:val="28"/>
              </w:rPr>
              <w:t>, правописание  сочетаний</w:t>
            </w:r>
            <w:r>
              <w:rPr>
                <w:sz w:val="28"/>
                <w:szCs w:val="28"/>
              </w:rPr>
              <w:t xml:space="preserve"> </w:t>
            </w:r>
            <w:r w:rsidRPr="00B953A7">
              <w:rPr>
                <w:b/>
                <w:sz w:val="28"/>
                <w:szCs w:val="28"/>
              </w:rPr>
              <w:t>ча– чу</w:t>
            </w:r>
          </w:p>
        </w:tc>
        <w:tc>
          <w:tcPr>
            <w:tcW w:w="1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A896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4F97" w14:textId="77777777" w:rsidR="00E72930" w:rsidRPr="007E698B" w:rsidRDefault="00E72930" w:rsidP="00E72930">
            <w:pPr>
              <w:widowControl w:val="0"/>
              <w:tabs>
                <w:tab w:val="left" w:pos="532"/>
                <w:tab w:val="left" w:pos="709"/>
                <w:tab w:val="left" w:pos="1472"/>
                <w:tab w:val="left" w:pos="1954"/>
                <w:tab w:val="left" w:pos="2158"/>
                <w:tab w:val="left" w:pos="2609"/>
                <w:tab w:val="left" w:pos="3118"/>
                <w:tab w:val="left" w:pos="4024"/>
              </w:tabs>
              <w:spacing w:line="276" w:lineRule="auto"/>
              <w:ind w:right="99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Работа на с.26 проводится в отработанной последовательности. </w:t>
            </w:r>
          </w:p>
        </w:tc>
      </w:tr>
      <w:tr w:rsidR="00E72930" w:rsidRPr="00B953A7" w14:paraId="0D83994C" w14:textId="77777777" w:rsidTr="0050407A">
        <w:tc>
          <w:tcPr>
            <w:tcW w:w="993" w:type="dxa"/>
          </w:tcPr>
          <w:p w14:paraId="47617B33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66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2ECB" w14:textId="77777777" w:rsidR="00E72930" w:rsidRPr="007E698B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211"/>
              <w:jc w:val="both"/>
              <w:rPr>
                <w:b/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</w:rPr>
              <w:t>Сочетания</w:t>
            </w:r>
            <w:r w:rsidRPr="00B953A7">
              <w:rPr>
                <w:b/>
                <w:sz w:val="28"/>
                <w:szCs w:val="28"/>
              </w:rPr>
              <w:t>ча – чу</w:t>
            </w:r>
          </w:p>
        </w:tc>
        <w:tc>
          <w:tcPr>
            <w:tcW w:w="1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DE5D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6D9A" w14:textId="77777777" w:rsidR="00E72930" w:rsidRPr="00B953A7" w:rsidRDefault="00E72930" w:rsidP="00E72930">
            <w:pPr>
              <w:widowControl w:val="0"/>
              <w:tabs>
                <w:tab w:val="left" w:pos="709"/>
              </w:tabs>
              <w:spacing w:line="276" w:lineRule="auto"/>
              <w:ind w:right="34"/>
              <w:jc w:val="both"/>
              <w:rPr>
                <w:b/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Работа со словами с сочетаниями </w:t>
            </w:r>
            <w:r w:rsidRPr="00B953A7">
              <w:rPr>
                <w:b/>
                <w:sz w:val="28"/>
                <w:szCs w:val="28"/>
              </w:rPr>
              <w:t>ча– чу</w:t>
            </w:r>
          </w:p>
        </w:tc>
      </w:tr>
      <w:tr w:rsidR="00E72930" w:rsidRPr="00B953A7" w14:paraId="04A87597" w14:textId="77777777" w:rsidTr="0050407A">
        <w:tc>
          <w:tcPr>
            <w:tcW w:w="993" w:type="dxa"/>
          </w:tcPr>
          <w:p w14:paraId="0C9C9EE7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lastRenderedPageBreak/>
              <w:t>67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B06C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b/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</w:rPr>
              <w:t>Заглавная</w:t>
            </w:r>
            <w:r w:rsidR="008F792C"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буква</w:t>
            </w:r>
            <w:r w:rsidR="008F792C"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1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1B63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1558A46C" w14:textId="77777777" w:rsidR="00E72930" w:rsidRPr="00B953A7" w:rsidRDefault="00E72930" w:rsidP="00E72930">
            <w:pPr>
              <w:widowControl w:val="0"/>
              <w:tabs>
                <w:tab w:val="left" w:pos="532"/>
                <w:tab w:val="left" w:pos="709"/>
                <w:tab w:val="left" w:pos="1472"/>
                <w:tab w:val="left" w:pos="1954"/>
                <w:tab w:val="left" w:pos="2158"/>
                <w:tab w:val="left" w:pos="2609"/>
                <w:tab w:val="left" w:pos="3118"/>
                <w:tab w:val="left" w:pos="4024"/>
              </w:tabs>
              <w:spacing w:line="276" w:lineRule="auto"/>
              <w:ind w:right="99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Работа на с.29 проводится в отработанной последовательности. </w:t>
            </w:r>
          </w:p>
        </w:tc>
      </w:tr>
      <w:tr w:rsidR="00E72930" w:rsidRPr="00B953A7" w14:paraId="0C3597E7" w14:textId="77777777" w:rsidTr="0050407A">
        <w:tc>
          <w:tcPr>
            <w:tcW w:w="993" w:type="dxa"/>
          </w:tcPr>
          <w:p w14:paraId="4DB3D7BA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68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EB6B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</w:rPr>
              <w:t>Написание</w:t>
            </w:r>
            <w:r w:rsidR="008F792C"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буквы</w:t>
            </w:r>
            <w:r w:rsidR="008F792C"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 xml:space="preserve"> 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0A1D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13F3D4C0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Стр.30</w:t>
            </w:r>
          </w:p>
        </w:tc>
      </w:tr>
      <w:tr w:rsidR="00E72930" w:rsidRPr="00B953A7" w14:paraId="66BEF048" w14:textId="77777777" w:rsidTr="0050407A">
        <w:tc>
          <w:tcPr>
            <w:tcW w:w="993" w:type="dxa"/>
          </w:tcPr>
          <w:p w14:paraId="7F113DB3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69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F27D" w14:textId="77777777" w:rsidR="00E72930" w:rsidRPr="00B953A7" w:rsidRDefault="00E72930" w:rsidP="008F792C">
            <w:pPr>
              <w:pStyle w:val="TableParagraph"/>
              <w:tabs>
                <w:tab w:val="left" w:pos="709"/>
              </w:tabs>
              <w:spacing w:line="276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Написание буквы </w:t>
            </w:r>
            <w:r w:rsidRPr="00B953A7">
              <w:rPr>
                <w:b/>
                <w:sz w:val="28"/>
                <w:szCs w:val="28"/>
                <w:lang w:val="ru-RU"/>
              </w:rPr>
              <w:t>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85FE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4049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Работа на с.31 как продолжение работы по предыдущей теме.</w:t>
            </w:r>
          </w:p>
        </w:tc>
      </w:tr>
      <w:tr w:rsidR="00E72930" w:rsidRPr="00B953A7" w14:paraId="4E7F756D" w14:textId="77777777" w:rsidTr="0050407A">
        <w:tc>
          <w:tcPr>
            <w:tcW w:w="993" w:type="dxa"/>
          </w:tcPr>
          <w:p w14:paraId="4614EA19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70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A929" w14:textId="77777777" w:rsidR="00E72930" w:rsidRPr="00B953A7" w:rsidRDefault="00E72930" w:rsidP="00E72930">
            <w:pPr>
              <w:tabs>
                <w:tab w:val="left" w:pos="709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Написание буквы </w:t>
            </w:r>
            <w:r w:rsidRPr="00B953A7">
              <w:rPr>
                <w:b/>
                <w:sz w:val="28"/>
                <w:szCs w:val="28"/>
              </w:rPr>
              <w:t>ь</w:t>
            </w:r>
            <w:r w:rsidR="008F792C">
              <w:rPr>
                <w:sz w:val="28"/>
                <w:szCs w:val="28"/>
              </w:rPr>
              <w:t xml:space="preserve">, </w:t>
            </w:r>
            <w:r w:rsidRPr="00B953A7">
              <w:rPr>
                <w:sz w:val="28"/>
                <w:szCs w:val="28"/>
              </w:rPr>
              <w:t xml:space="preserve">слов и предложений с </w:t>
            </w:r>
            <w:r w:rsidRPr="00B953A7">
              <w:rPr>
                <w:b/>
                <w:sz w:val="28"/>
                <w:szCs w:val="28"/>
              </w:rPr>
              <w:t>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48D5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0365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Закрепление.</w:t>
            </w:r>
          </w:p>
          <w:p w14:paraId="435928CF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72930" w:rsidRPr="00B953A7" w14:paraId="05F1688A" w14:textId="77777777" w:rsidTr="0050407A">
        <w:tc>
          <w:tcPr>
            <w:tcW w:w="993" w:type="dxa"/>
          </w:tcPr>
          <w:p w14:paraId="0AC8A37A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71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40BB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10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Пропись №4.</w:t>
            </w:r>
          </w:p>
          <w:p w14:paraId="45A435BA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10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Письмо  строчной  буквы   </w:t>
            </w:r>
            <w:r w:rsidRPr="00B953A7">
              <w:rPr>
                <w:b/>
                <w:sz w:val="28"/>
                <w:szCs w:val="28"/>
                <w:lang w:val="ru-RU"/>
              </w:rPr>
              <w:t>ш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FAB5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DF4C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Работ</w:t>
            </w:r>
            <w:r>
              <w:rPr>
                <w:sz w:val="28"/>
                <w:szCs w:val="28"/>
                <w:lang w:val="ru-RU"/>
              </w:rPr>
              <w:t>а</w:t>
            </w:r>
            <w:r w:rsidRPr="00B953A7">
              <w:rPr>
                <w:sz w:val="28"/>
                <w:szCs w:val="28"/>
                <w:lang w:val="ru-RU"/>
              </w:rPr>
              <w:t xml:space="preserve"> в тетрадях.</w:t>
            </w:r>
          </w:p>
          <w:p w14:paraId="29BE55E1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72930" w:rsidRPr="00B953A7" w14:paraId="3D18B28F" w14:textId="77777777" w:rsidTr="0050407A">
        <w:tc>
          <w:tcPr>
            <w:tcW w:w="993" w:type="dxa"/>
          </w:tcPr>
          <w:p w14:paraId="19443AC5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72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59BA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</w:rPr>
              <w:t>Заглавная</w:t>
            </w:r>
            <w:r>
              <w:rPr>
                <w:sz w:val="28"/>
                <w:szCs w:val="28"/>
                <w:lang w:val="ru-RU"/>
              </w:rPr>
              <w:t xml:space="preserve">  </w:t>
            </w:r>
            <w:r w:rsidRPr="00B953A7">
              <w:rPr>
                <w:sz w:val="28"/>
                <w:szCs w:val="28"/>
              </w:rPr>
              <w:t>буква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b/>
                <w:sz w:val="28"/>
                <w:szCs w:val="28"/>
              </w:rPr>
              <w:t>Ш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1D52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AA15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100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pacing w:val="-4"/>
                <w:sz w:val="28"/>
                <w:szCs w:val="28"/>
                <w:lang w:val="ru-RU"/>
              </w:rPr>
              <w:t xml:space="preserve">Похожая </w:t>
            </w:r>
            <w:r w:rsidRPr="00B953A7">
              <w:rPr>
                <w:sz w:val="28"/>
                <w:szCs w:val="28"/>
                <w:lang w:val="ru-RU"/>
              </w:rPr>
              <w:t xml:space="preserve">на предыдущий урок  работа  с заглавной </w:t>
            </w:r>
            <w:r w:rsidRPr="00B953A7">
              <w:rPr>
                <w:spacing w:val="-3"/>
                <w:sz w:val="28"/>
                <w:szCs w:val="28"/>
                <w:lang w:val="ru-RU"/>
              </w:rPr>
              <w:t xml:space="preserve">буквой </w:t>
            </w:r>
            <w:r w:rsidRPr="00B953A7">
              <w:rPr>
                <w:sz w:val="28"/>
                <w:szCs w:val="28"/>
                <w:lang w:val="ru-RU"/>
              </w:rPr>
              <w:t>проводится  по с. 4 в«Прописи».</w:t>
            </w:r>
          </w:p>
        </w:tc>
      </w:tr>
      <w:tr w:rsidR="00E72930" w:rsidRPr="00B953A7" w14:paraId="3D3EAEB5" w14:textId="77777777" w:rsidTr="0050407A">
        <w:tc>
          <w:tcPr>
            <w:tcW w:w="993" w:type="dxa"/>
          </w:tcPr>
          <w:p w14:paraId="7786E400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73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BBDB" w14:textId="77777777" w:rsidR="00E72930" w:rsidRPr="008F792C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10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</w:rPr>
              <w:t>Письмо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строчной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буквы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8F792C">
              <w:rPr>
                <w:sz w:val="28"/>
                <w:szCs w:val="28"/>
                <w:lang w:val="ru-RU"/>
              </w:rPr>
              <w:t>«</w:t>
            </w:r>
            <w:r w:rsidRPr="00B953A7">
              <w:rPr>
                <w:b/>
                <w:sz w:val="28"/>
                <w:szCs w:val="28"/>
              </w:rPr>
              <w:t>ж</w:t>
            </w:r>
            <w:r w:rsidR="008F792C">
              <w:rPr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6ABE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7B5FDEF9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97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Стр.6</w:t>
            </w:r>
          </w:p>
          <w:p w14:paraId="27FA0280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97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со строчной буквой ж проводится по аналогии с буквой </w:t>
            </w:r>
            <w:r w:rsidRPr="00B953A7">
              <w:rPr>
                <w:b/>
                <w:sz w:val="28"/>
                <w:szCs w:val="28"/>
                <w:lang w:val="ru-RU"/>
              </w:rPr>
              <w:t xml:space="preserve">ш </w:t>
            </w:r>
            <w:r w:rsidRPr="00B953A7">
              <w:rPr>
                <w:sz w:val="28"/>
                <w:szCs w:val="28"/>
                <w:lang w:val="ru-RU"/>
              </w:rPr>
              <w:t>строчной. (см. урок 91).</w:t>
            </w:r>
          </w:p>
        </w:tc>
      </w:tr>
      <w:tr w:rsidR="00E72930" w:rsidRPr="00B953A7" w14:paraId="3CA74A23" w14:textId="77777777" w:rsidTr="0050407A">
        <w:tc>
          <w:tcPr>
            <w:tcW w:w="993" w:type="dxa"/>
          </w:tcPr>
          <w:p w14:paraId="28C1372A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74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FED5" w14:textId="77777777" w:rsidR="00E72930" w:rsidRPr="008F792C" w:rsidRDefault="008F792C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10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Прописая буква </w:t>
            </w:r>
            <w:r>
              <w:rPr>
                <w:sz w:val="28"/>
                <w:szCs w:val="28"/>
                <w:lang w:val="ru-RU"/>
              </w:rPr>
              <w:t>«Ж»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EA2C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36858E0D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97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со строчной буквой ж проводится по аналогии с буквой </w:t>
            </w:r>
            <w:r w:rsidRPr="00B953A7">
              <w:rPr>
                <w:b/>
                <w:sz w:val="28"/>
                <w:szCs w:val="28"/>
                <w:lang w:val="ru-RU"/>
              </w:rPr>
              <w:t xml:space="preserve">ш </w:t>
            </w:r>
            <w:r w:rsidRPr="00B953A7">
              <w:rPr>
                <w:sz w:val="28"/>
                <w:szCs w:val="28"/>
                <w:lang w:val="ru-RU"/>
              </w:rPr>
              <w:t>строчной. (см. урок 91).Стр.7</w:t>
            </w:r>
          </w:p>
        </w:tc>
      </w:tr>
      <w:tr w:rsidR="00E72930" w:rsidRPr="00B953A7" w14:paraId="3AA40A94" w14:textId="77777777" w:rsidTr="0050407A">
        <w:tc>
          <w:tcPr>
            <w:tcW w:w="993" w:type="dxa"/>
          </w:tcPr>
          <w:p w14:paraId="78D3EA24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75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6794" w14:textId="77777777" w:rsidR="00E72930" w:rsidRPr="00B953A7" w:rsidRDefault="008F792C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10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Письмо строчной буквы «ж»</w:t>
            </w:r>
            <w:r w:rsidR="00E72930" w:rsidRPr="00B953A7">
              <w:rPr>
                <w:sz w:val="28"/>
                <w:szCs w:val="28"/>
                <w:lang w:val="ru-RU"/>
              </w:rPr>
              <w:t xml:space="preserve">, правописание сочетаний </w:t>
            </w:r>
            <w:r w:rsidR="00E72930" w:rsidRPr="00B953A7">
              <w:rPr>
                <w:b/>
                <w:sz w:val="28"/>
                <w:szCs w:val="28"/>
                <w:lang w:val="ru-RU"/>
              </w:rPr>
              <w:t>жи– ши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8664" w14:textId="77777777" w:rsidR="00E72930" w:rsidRDefault="00E72930" w:rsidP="00E72930">
            <w:pPr>
              <w:spacing w:line="360" w:lineRule="auto"/>
              <w:jc w:val="center"/>
            </w:pPr>
            <w:r w:rsidRPr="008556E5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3EA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97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в «Прописи» по с.7, 8, 9 с заглавной буквой </w:t>
            </w:r>
            <w:r w:rsidRPr="00B953A7">
              <w:rPr>
                <w:b/>
                <w:sz w:val="28"/>
                <w:szCs w:val="28"/>
                <w:lang w:val="ru-RU"/>
              </w:rPr>
              <w:t xml:space="preserve">Ж </w:t>
            </w:r>
          </w:p>
        </w:tc>
      </w:tr>
      <w:tr w:rsidR="00E72930" w:rsidRPr="00B953A7" w14:paraId="4B43B92B" w14:textId="77777777" w:rsidTr="00490CF6">
        <w:tc>
          <w:tcPr>
            <w:tcW w:w="14175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4236B00C" w14:textId="77777777" w:rsidR="00E72930" w:rsidRDefault="00E72930" w:rsidP="00E72930">
            <w:pPr>
              <w:tabs>
                <w:tab w:val="left" w:pos="709"/>
              </w:tabs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953A7">
              <w:rPr>
                <w:b/>
                <w:sz w:val="28"/>
                <w:szCs w:val="28"/>
              </w:rPr>
              <w:t>4 четверть – 24 ч</w:t>
            </w:r>
          </w:p>
          <w:p w14:paraId="470CA5DC" w14:textId="77777777" w:rsidR="00E72930" w:rsidRPr="00B953A7" w:rsidRDefault="00E72930" w:rsidP="00E72930">
            <w:pPr>
              <w:tabs>
                <w:tab w:val="left" w:pos="709"/>
              </w:tabs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72930" w:rsidRPr="00B953A7" w14:paraId="516DD486" w14:textId="77777777" w:rsidTr="0050407A">
        <w:tc>
          <w:tcPr>
            <w:tcW w:w="993" w:type="dxa"/>
          </w:tcPr>
          <w:p w14:paraId="00239512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76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7CF9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b/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Заглавная буква  </w:t>
            </w:r>
            <w:r w:rsidRPr="00B953A7">
              <w:rPr>
                <w:b/>
                <w:sz w:val="28"/>
                <w:szCs w:val="28"/>
                <w:lang w:val="ru-RU"/>
              </w:rPr>
              <w:t>Ж,</w:t>
            </w:r>
            <w:r w:rsidRPr="00B953A7">
              <w:rPr>
                <w:sz w:val="28"/>
                <w:szCs w:val="28"/>
                <w:lang w:val="ru-RU"/>
              </w:rPr>
              <w:t xml:space="preserve"> правописание </w:t>
            </w:r>
            <w:r w:rsidRPr="00B953A7">
              <w:rPr>
                <w:sz w:val="28"/>
                <w:szCs w:val="28"/>
                <w:lang w:val="ru-RU"/>
              </w:rPr>
              <w:lastRenderedPageBreak/>
              <w:t xml:space="preserve">сочетаний </w:t>
            </w:r>
            <w:r w:rsidRPr="00B953A7">
              <w:rPr>
                <w:b/>
                <w:sz w:val="28"/>
                <w:szCs w:val="28"/>
                <w:lang w:val="ru-RU"/>
              </w:rPr>
              <w:t>жи– ши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4775" w14:textId="77777777" w:rsidR="00E72930" w:rsidRDefault="00E72930" w:rsidP="00E72930">
            <w:pPr>
              <w:spacing w:line="360" w:lineRule="auto"/>
              <w:jc w:val="center"/>
            </w:pPr>
            <w:r w:rsidRPr="00DD262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0777240E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Стр.9</w:t>
            </w:r>
          </w:p>
          <w:p w14:paraId="00AEEAAE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lastRenderedPageBreak/>
              <w:t>Правописание сочетаний жи– ши.</w:t>
            </w:r>
          </w:p>
        </w:tc>
      </w:tr>
      <w:tr w:rsidR="00E72930" w:rsidRPr="00B953A7" w14:paraId="1EB93A2F" w14:textId="77777777" w:rsidTr="0050407A">
        <w:tc>
          <w:tcPr>
            <w:tcW w:w="993" w:type="dxa"/>
          </w:tcPr>
          <w:p w14:paraId="7D7F052C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lastRenderedPageBreak/>
              <w:t>77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7541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104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Написание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строчной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буквы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b/>
                <w:sz w:val="28"/>
                <w:szCs w:val="28"/>
              </w:rPr>
              <w:t>ё</w:t>
            </w:r>
          </w:p>
        </w:tc>
        <w:tc>
          <w:tcPr>
            <w:tcW w:w="1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349" w14:textId="77777777" w:rsidR="00E72930" w:rsidRDefault="00E72930" w:rsidP="00E72930">
            <w:pPr>
              <w:spacing w:line="360" w:lineRule="auto"/>
              <w:jc w:val="center"/>
            </w:pPr>
            <w:r w:rsidRPr="00DD262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340E2BF6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на с.10-11 проводится в отработанной последовательности. Рассматривание буквы ё в сравнении с другими изученными буквами. </w:t>
            </w:r>
          </w:p>
        </w:tc>
      </w:tr>
      <w:tr w:rsidR="00E72930" w:rsidRPr="00B953A7" w14:paraId="7732A999" w14:textId="77777777" w:rsidTr="0050407A">
        <w:tc>
          <w:tcPr>
            <w:tcW w:w="993" w:type="dxa"/>
          </w:tcPr>
          <w:p w14:paraId="42F9F14B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78</w:t>
            </w:r>
          </w:p>
        </w:tc>
        <w:tc>
          <w:tcPr>
            <w:tcW w:w="5088" w:type="dxa"/>
          </w:tcPr>
          <w:p w14:paraId="09AAAA62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</w:rPr>
              <w:t>Заглавная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буква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b/>
                <w:sz w:val="28"/>
                <w:szCs w:val="28"/>
              </w:rPr>
              <w:t>Ё</w:t>
            </w:r>
          </w:p>
        </w:tc>
        <w:tc>
          <w:tcPr>
            <w:tcW w:w="1432" w:type="dxa"/>
            <w:gridSpan w:val="4"/>
          </w:tcPr>
          <w:p w14:paraId="735726CC" w14:textId="77777777" w:rsidR="00E72930" w:rsidRDefault="00E72930" w:rsidP="00E72930">
            <w:pPr>
              <w:spacing w:line="360" w:lineRule="auto"/>
              <w:jc w:val="center"/>
            </w:pPr>
            <w:r w:rsidRPr="00DD262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71785EF6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before="5" w:line="360" w:lineRule="auto"/>
              <w:ind w:left="0"/>
              <w:jc w:val="both"/>
              <w:rPr>
                <w:sz w:val="28"/>
                <w:szCs w:val="28"/>
                <w:u w:val="single"/>
                <w:lang w:val="ru-RU"/>
              </w:rPr>
            </w:pPr>
            <w:r w:rsidRPr="00B953A7">
              <w:rPr>
                <w:sz w:val="28"/>
                <w:szCs w:val="28"/>
                <w:u w:val="single"/>
                <w:lang w:val="ru-RU"/>
              </w:rPr>
              <w:t>Пропись.</w:t>
            </w:r>
          </w:p>
          <w:p w14:paraId="31DFF123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Обводка и штриховка в определённом направлении в тетрадях или на карточках. 1,6 точка.</w:t>
            </w:r>
          </w:p>
        </w:tc>
      </w:tr>
      <w:tr w:rsidR="00E72930" w:rsidRPr="00B953A7" w14:paraId="1ABB6BBC" w14:textId="77777777" w:rsidTr="0050407A">
        <w:tc>
          <w:tcPr>
            <w:tcW w:w="993" w:type="dxa"/>
          </w:tcPr>
          <w:p w14:paraId="6DA14346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79</w:t>
            </w:r>
          </w:p>
        </w:tc>
        <w:tc>
          <w:tcPr>
            <w:tcW w:w="5088" w:type="dxa"/>
          </w:tcPr>
          <w:p w14:paraId="5E9EB576" w14:textId="77777777" w:rsidR="00E72930" w:rsidRPr="00B953A7" w:rsidRDefault="00E72930" w:rsidP="00E72930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Закрепление правописания сочетаний </w:t>
            </w:r>
            <w:r w:rsidRPr="00B953A7">
              <w:rPr>
                <w:b/>
                <w:sz w:val="28"/>
                <w:szCs w:val="28"/>
              </w:rPr>
              <w:t>ча, чу, жи, ши</w:t>
            </w:r>
            <w:r w:rsidRPr="00B953A7">
              <w:rPr>
                <w:sz w:val="28"/>
                <w:szCs w:val="28"/>
              </w:rPr>
              <w:t>, заглавных букв в начале предложения и в именах собственных. Списывание текста</w:t>
            </w:r>
          </w:p>
        </w:tc>
        <w:tc>
          <w:tcPr>
            <w:tcW w:w="1432" w:type="dxa"/>
            <w:gridSpan w:val="4"/>
          </w:tcPr>
          <w:p w14:paraId="09A45267" w14:textId="77777777" w:rsidR="00E72930" w:rsidRDefault="00E72930" w:rsidP="00E72930">
            <w:pPr>
              <w:spacing w:line="360" w:lineRule="auto"/>
              <w:jc w:val="center"/>
            </w:pPr>
            <w:r w:rsidRPr="00DD262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7FF9E76C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99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 Работа со словами с сочетаниями ча</w:t>
            </w:r>
          </w:p>
          <w:p w14:paraId="3130084E" w14:textId="77777777" w:rsidR="00E72930" w:rsidRPr="00B953A7" w:rsidRDefault="00E72930" w:rsidP="00E72930">
            <w:pPr>
              <w:pStyle w:val="TableParagraph"/>
              <w:tabs>
                <w:tab w:val="left" w:pos="-1"/>
              </w:tabs>
              <w:spacing w:line="360" w:lineRule="auto"/>
              <w:ind w:left="0" w:right="99" w:firstLine="36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– чу, ши – жи в рабочих тетрадях. Написание слов, предложений. Списывание текста с грамматическим заданием.</w:t>
            </w:r>
          </w:p>
        </w:tc>
      </w:tr>
      <w:tr w:rsidR="00E72930" w:rsidRPr="00B953A7" w14:paraId="79F93AB5" w14:textId="77777777" w:rsidTr="0050407A">
        <w:tc>
          <w:tcPr>
            <w:tcW w:w="993" w:type="dxa"/>
          </w:tcPr>
          <w:p w14:paraId="2320C525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80</w:t>
            </w:r>
          </w:p>
        </w:tc>
        <w:tc>
          <w:tcPr>
            <w:tcW w:w="5088" w:type="dxa"/>
          </w:tcPr>
          <w:p w14:paraId="3B37D89C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</w:rPr>
              <w:t>Написание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букв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b/>
                <w:sz w:val="28"/>
                <w:szCs w:val="28"/>
              </w:rPr>
              <w:t>Й, й</w:t>
            </w:r>
          </w:p>
        </w:tc>
        <w:tc>
          <w:tcPr>
            <w:tcW w:w="1432" w:type="dxa"/>
            <w:gridSpan w:val="4"/>
          </w:tcPr>
          <w:p w14:paraId="687DAD0A" w14:textId="77777777" w:rsidR="00E72930" w:rsidRDefault="00E72930" w:rsidP="00E72930">
            <w:pPr>
              <w:spacing w:line="360" w:lineRule="auto"/>
              <w:jc w:val="center"/>
            </w:pPr>
            <w:r w:rsidRPr="00DD262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386446B4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в Прописи на с.13 – 14. Написание </w:t>
            </w:r>
            <w:r w:rsidRPr="00B953A7">
              <w:rPr>
                <w:b/>
                <w:sz w:val="28"/>
                <w:szCs w:val="28"/>
                <w:lang w:val="ru-RU"/>
              </w:rPr>
              <w:t>Й</w:t>
            </w:r>
            <w:r w:rsidRPr="00B953A7">
              <w:rPr>
                <w:sz w:val="28"/>
                <w:szCs w:val="28"/>
                <w:lang w:val="ru-RU"/>
              </w:rPr>
              <w:t xml:space="preserve">, </w:t>
            </w:r>
            <w:r w:rsidRPr="00B953A7">
              <w:rPr>
                <w:b/>
                <w:sz w:val="28"/>
                <w:szCs w:val="28"/>
                <w:lang w:val="ru-RU"/>
              </w:rPr>
              <w:t xml:space="preserve">й </w:t>
            </w:r>
            <w:r w:rsidRPr="00B953A7">
              <w:rPr>
                <w:sz w:val="28"/>
                <w:szCs w:val="28"/>
                <w:lang w:val="ru-RU"/>
              </w:rPr>
              <w:t xml:space="preserve">сходно написанию. </w:t>
            </w:r>
          </w:p>
        </w:tc>
      </w:tr>
      <w:tr w:rsidR="00E72930" w:rsidRPr="00B953A7" w14:paraId="0EAFFFB6" w14:textId="77777777" w:rsidTr="0050407A">
        <w:tc>
          <w:tcPr>
            <w:tcW w:w="993" w:type="dxa"/>
          </w:tcPr>
          <w:p w14:paraId="694E315B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81</w:t>
            </w:r>
          </w:p>
        </w:tc>
        <w:tc>
          <w:tcPr>
            <w:tcW w:w="5088" w:type="dxa"/>
          </w:tcPr>
          <w:p w14:paraId="77C856C8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Написание букв </w:t>
            </w:r>
            <w:r w:rsidRPr="00B953A7">
              <w:rPr>
                <w:b/>
                <w:sz w:val="28"/>
                <w:szCs w:val="28"/>
                <w:lang w:val="ru-RU"/>
              </w:rPr>
              <w:t>Й, й</w:t>
            </w:r>
          </w:p>
        </w:tc>
        <w:tc>
          <w:tcPr>
            <w:tcW w:w="1432" w:type="dxa"/>
            <w:gridSpan w:val="4"/>
          </w:tcPr>
          <w:p w14:paraId="5BB637FB" w14:textId="77777777" w:rsidR="00E72930" w:rsidRDefault="00E72930" w:rsidP="00E72930">
            <w:pPr>
              <w:spacing w:line="360" w:lineRule="auto"/>
              <w:jc w:val="center"/>
            </w:pPr>
            <w:r w:rsidRPr="00DD262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788E85CD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Изучение исключений типа йо, йа, йе (в </w:t>
            </w:r>
            <w:r w:rsidRPr="00B953A7">
              <w:rPr>
                <w:spacing w:val="-3"/>
                <w:sz w:val="28"/>
                <w:szCs w:val="28"/>
                <w:lang w:val="ru-RU"/>
              </w:rPr>
              <w:t xml:space="preserve">Азбуке только </w:t>
            </w:r>
            <w:r w:rsidRPr="00B953A7">
              <w:rPr>
                <w:sz w:val="28"/>
                <w:szCs w:val="28"/>
                <w:lang w:val="ru-RU"/>
              </w:rPr>
              <w:t xml:space="preserve">два слова – исключения на с.35) проводится по </w:t>
            </w:r>
            <w:r w:rsidRPr="00B953A7">
              <w:rPr>
                <w:spacing w:val="-5"/>
                <w:sz w:val="28"/>
                <w:szCs w:val="28"/>
                <w:lang w:val="ru-RU"/>
              </w:rPr>
              <w:t xml:space="preserve">слайду. </w:t>
            </w:r>
            <w:r w:rsidRPr="00B953A7">
              <w:rPr>
                <w:sz w:val="28"/>
                <w:szCs w:val="28"/>
                <w:lang w:val="ru-RU"/>
              </w:rPr>
              <w:t>Словарная работа со словом фойе (работа сословарём).</w:t>
            </w:r>
          </w:p>
        </w:tc>
      </w:tr>
      <w:tr w:rsidR="00E72930" w:rsidRPr="00B953A7" w14:paraId="2E26E259" w14:textId="77777777" w:rsidTr="0050407A">
        <w:tc>
          <w:tcPr>
            <w:tcW w:w="993" w:type="dxa"/>
          </w:tcPr>
          <w:p w14:paraId="10F1B4DF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82</w:t>
            </w:r>
          </w:p>
        </w:tc>
        <w:tc>
          <w:tcPr>
            <w:tcW w:w="5088" w:type="dxa"/>
          </w:tcPr>
          <w:p w14:paraId="23B49AFE" w14:textId="77777777" w:rsidR="00E72930" w:rsidRPr="008F792C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10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</w:rPr>
              <w:t>Написание</w:t>
            </w:r>
            <w:r w:rsidR="008F792C"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строчной</w:t>
            </w:r>
            <w:r w:rsidR="008F792C"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буквы</w:t>
            </w:r>
            <w:r w:rsidR="008F792C">
              <w:rPr>
                <w:sz w:val="28"/>
                <w:szCs w:val="28"/>
                <w:lang w:val="ru-RU"/>
              </w:rPr>
              <w:t xml:space="preserve"> «</w:t>
            </w:r>
            <w:r w:rsidRPr="00B953A7">
              <w:rPr>
                <w:b/>
                <w:sz w:val="28"/>
                <w:szCs w:val="28"/>
              </w:rPr>
              <w:t>х</w:t>
            </w:r>
            <w:r w:rsidR="008F792C">
              <w:rPr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1432" w:type="dxa"/>
            <w:gridSpan w:val="4"/>
          </w:tcPr>
          <w:p w14:paraId="62AABCCA" w14:textId="77777777" w:rsidR="00E72930" w:rsidRDefault="00E72930" w:rsidP="00E72930">
            <w:pPr>
              <w:spacing w:line="360" w:lineRule="auto"/>
              <w:jc w:val="center"/>
            </w:pPr>
            <w:r w:rsidRPr="00DD262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4B198C44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в «Прописи» на с.15. </w:t>
            </w:r>
          </w:p>
        </w:tc>
      </w:tr>
      <w:tr w:rsidR="00E72930" w:rsidRPr="00B953A7" w14:paraId="4FC8D500" w14:textId="77777777" w:rsidTr="0050407A">
        <w:tc>
          <w:tcPr>
            <w:tcW w:w="993" w:type="dxa"/>
          </w:tcPr>
          <w:p w14:paraId="24C63B6A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83</w:t>
            </w:r>
          </w:p>
        </w:tc>
        <w:tc>
          <w:tcPr>
            <w:tcW w:w="5088" w:type="dxa"/>
          </w:tcPr>
          <w:p w14:paraId="63E20522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276" w:lineRule="auto"/>
              <w:ind w:left="0" w:right="102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Написание заглавной буквы </w:t>
            </w:r>
            <w:r w:rsidRPr="00B953A7">
              <w:rPr>
                <w:b/>
                <w:sz w:val="28"/>
                <w:szCs w:val="28"/>
                <w:lang w:val="ru-RU"/>
              </w:rPr>
              <w:t>Х</w:t>
            </w:r>
            <w:r w:rsidRPr="00B953A7">
              <w:rPr>
                <w:sz w:val="28"/>
                <w:szCs w:val="28"/>
                <w:lang w:val="ru-RU"/>
              </w:rPr>
              <w:t xml:space="preserve">, слов и </w:t>
            </w:r>
            <w:r w:rsidRPr="00B953A7">
              <w:rPr>
                <w:sz w:val="28"/>
                <w:szCs w:val="28"/>
                <w:lang w:val="ru-RU"/>
              </w:rPr>
              <w:lastRenderedPageBreak/>
              <w:t>предложений с ней</w:t>
            </w:r>
          </w:p>
        </w:tc>
        <w:tc>
          <w:tcPr>
            <w:tcW w:w="1432" w:type="dxa"/>
            <w:gridSpan w:val="4"/>
          </w:tcPr>
          <w:p w14:paraId="70EBC8F5" w14:textId="77777777" w:rsidR="00E72930" w:rsidRDefault="00E72930" w:rsidP="00E72930">
            <w:pPr>
              <w:spacing w:line="360" w:lineRule="auto"/>
              <w:jc w:val="center"/>
            </w:pPr>
            <w:r w:rsidRPr="00DD262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20895684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в Прописи на с.16. Рассматривание буквы </w:t>
            </w:r>
            <w:r w:rsidRPr="00B953A7">
              <w:rPr>
                <w:b/>
                <w:sz w:val="28"/>
                <w:szCs w:val="28"/>
                <w:lang w:val="ru-RU"/>
              </w:rPr>
              <w:t xml:space="preserve">х </w:t>
            </w:r>
            <w:r w:rsidRPr="00B953A7">
              <w:rPr>
                <w:sz w:val="28"/>
                <w:szCs w:val="28"/>
                <w:lang w:val="ru-RU"/>
              </w:rPr>
              <w:t xml:space="preserve">в </w:t>
            </w:r>
            <w:r w:rsidRPr="00B953A7">
              <w:rPr>
                <w:sz w:val="28"/>
                <w:szCs w:val="28"/>
                <w:lang w:val="ru-RU"/>
              </w:rPr>
              <w:lastRenderedPageBreak/>
              <w:t>сравнении с другими изученными</w:t>
            </w:r>
            <w:r w:rsidRPr="00B953A7">
              <w:rPr>
                <w:sz w:val="28"/>
                <w:szCs w:val="28"/>
                <w:lang w:val="ru-RU"/>
              </w:rPr>
              <w:tab/>
            </w:r>
            <w:r w:rsidRPr="00B953A7">
              <w:rPr>
                <w:spacing w:val="-3"/>
                <w:sz w:val="28"/>
                <w:szCs w:val="28"/>
                <w:lang w:val="ru-RU"/>
              </w:rPr>
              <w:t xml:space="preserve">буквами. </w:t>
            </w:r>
            <w:r w:rsidRPr="00B953A7">
              <w:rPr>
                <w:sz w:val="28"/>
                <w:szCs w:val="28"/>
                <w:lang w:val="ru-RU"/>
              </w:rPr>
              <w:t>Нахождение</w:t>
            </w:r>
            <w:r w:rsidRPr="00B953A7">
              <w:rPr>
                <w:sz w:val="28"/>
                <w:szCs w:val="28"/>
                <w:lang w:val="ru-RU"/>
              </w:rPr>
              <w:tab/>
            </w:r>
            <w:r w:rsidRPr="00B953A7">
              <w:rPr>
                <w:spacing w:val="-3"/>
                <w:sz w:val="28"/>
                <w:szCs w:val="28"/>
                <w:lang w:val="ru-RU"/>
              </w:rPr>
              <w:t xml:space="preserve">сходств </w:t>
            </w:r>
            <w:r w:rsidRPr="00B953A7">
              <w:rPr>
                <w:sz w:val="28"/>
                <w:szCs w:val="28"/>
                <w:lang w:val="ru-RU"/>
              </w:rPr>
              <w:t>сизученными</w:t>
            </w:r>
            <w:r w:rsidRPr="00B953A7">
              <w:rPr>
                <w:spacing w:val="-3"/>
                <w:sz w:val="28"/>
                <w:szCs w:val="28"/>
                <w:lang w:val="ru-RU"/>
              </w:rPr>
              <w:t xml:space="preserve">буквами. Сходство </w:t>
            </w:r>
            <w:r w:rsidRPr="00B953A7">
              <w:rPr>
                <w:sz w:val="28"/>
                <w:szCs w:val="28"/>
                <w:lang w:val="ru-RU"/>
              </w:rPr>
              <w:t xml:space="preserve">и различие в написании с </w:t>
            </w:r>
            <w:r w:rsidRPr="00B953A7">
              <w:rPr>
                <w:spacing w:val="-3"/>
                <w:sz w:val="28"/>
                <w:szCs w:val="28"/>
                <w:lang w:val="ru-RU"/>
              </w:rPr>
              <w:t>буквой</w:t>
            </w:r>
            <w:r w:rsidRPr="00B953A7">
              <w:rPr>
                <w:b/>
                <w:sz w:val="28"/>
                <w:szCs w:val="28"/>
                <w:lang w:val="ru-RU"/>
              </w:rPr>
              <w:t>ж</w:t>
            </w:r>
            <w:r w:rsidRPr="00B953A7">
              <w:rPr>
                <w:sz w:val="28"/>
                <w:szCs w:val="28"/>
                <w:lang w:val="ru-RU"/>
              </w:rPr>
              <w:t>.</w:t>
            </w:r>
          </w:p>
        </w:tc>
      </w:tr>
      <w:tr w:rsidR="00E72930" w:rsidRPr="00B953A7" w14:paraId="2C20957D" w14:textId="77777777" w:rsidTr="0050407A">
        <w:tc>
          <w:tcPr>
            <w:tcW w:w="993" w:type="dxa"/>
          </w:tcPr>
          <w:p w14:paraId="66A0530A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lastRenderedPageBreak/>
              <w:t>84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9202" w14:textId="77777777" w:rsidR="00E72930" w:rsidRPr="00B953A7" w:rsidRDefault="00E72930" w:rsidP="00E72930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Строчная и заглавная  буква</w:t>
            </w:r>
            <w:r>
              <w:rPr>
                <w:sz w:val="28"/>
                <w:szCs w:val="28"/>
              </w:rPr>
              <w:t xml:space="preserve"> </w:t>
            </w:r>
            <w:r w:rsidRPr="00B953A7">
              <w:rPr>
                <w:b/>
                <w:sz w:val="28"/>
                <w:szCs w:val="28"/>
              </w:rPr>
              <w:t>Х, х</w:t>
            </w:r>
          </w:p>
        </w:tc>
        <w:tc>
          <w:tcPr>
            <w:tcW w:w="1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55D" w14:textId="77777777" w:rsidR="00E72930" w:rsidRDefault="00E72930" w:rsidP="00E72930">
            <w:pPr>
              <w:spacing w:line="360" w:lineRule="auto"/>
              <w:jc w:val="center"/>
            </w:pPr>
            <w:r w:rsidRPr="00DD262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8B4B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Работа по с.17 в «Прописи».</w:t>
            </w:r>
          </w:p>
        </w:tc>
      </w:tr>
      <w:tr w:rsidR="00E72930" w:rsidRPr="00B953A7" w14:paraId="69C76D79" w14:textId="77777777" w:rsidTr="0050407A">
        <w:tc>
          <w:tcPr>
            <w:tcW w:w="993" w:type="dxa"/>
          </w:tcPr>
          <w:p w14:paraId="79139CB2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85</w:t>
            </w:r>
          </w:p>
        </w:tc>
        <w:tc>
          <w:tcPr>
            <w:tcW w:w="5088" w:type="dxa"/>
          </w:tcPr>
          <w:p w14:paraId="006F5307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Написание строчной и заглавной букв </w:t>
            </w:r>
            <w:r w:rsidRPr="00B953A7">
              <w:rPr>
                <w:b/>
                <w:sz w:val="28"/>
                <w:szCs w:val="28"/>
                <w:lang w:val="ru-RU"/>
              </w:rPr>
              <w:t>Ю,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b/>
                <w:sz w:val="28"/>
                <w:szCs w:val="28"/>
                <w:lang w:val="ru-RU"/>
              </w:rPr>
              <w:t>ю</w:t>
            </w:r>
          </w:p>
        </w:tc>
        <w:tc>
          <w:tcPr>
            <w:tcW w:w="1432" w:type="dxa"/>
            <w:gridSpan w:val="4"/>
          </w:tcPr>
          <w:p w14:paraId="49D0D87B" w14:textId="77777777" w:rsidR="00E72930" w:rsidRDefault="00E72930" w:rsidP="00E72930">
            <w:pPr>
              <w:spacing w:line="360" w:lineRule="auto"/>
              <w:jc w:val="center"/>
            </w:pPr>
            <w:r w:rsidRPr="00DD262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6C0DD594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Обводка и штриховка в определённом направлении в тетрадях или на карточках.</w:t>
            </w:r>
          </w:p>
        </w:tc>
      </w:tr>
      <w:tr w:rsidR="00E72930" w:rsidRPr="00B953A7" w14:paraId="2216106D" w14:textId="77777777" w:rsidTr="0050407A">
        <w:tc>
          <w:tcPr>
            <w:tcW w:w="993" w:type="dxa"/>
          </w:tcPr>
          <w:p w14:paraId="22BFAB94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86</w:t>
            </w:r>
          </w:p>
        </w:tc>
        <w:tc>
          <w:tcPr>
            <w:tcW w:w="5088" w:type="dxa"/>
          </w:tcPr>
          <w:p w14:paraId="2E260078" w14:textId="77777777" w:rsidR="00E72930" w:rsidRPr="00B953A7" w:rsidRDefault="00E72930" w:rsidP="00E72930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Написание строчной и заглавной букв </w:t>
            </w:r>
            <w:r w:rsidRPr="00B953A7">
              <w:rPr>
                <w:b/>
                <w:sz w:val="28"/>
                <w:szCs w:val="28"/>
              </w:rPr>
              <w:t>Ю,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953A7">
              <w:rPr>
                <w:b/>
                <w:sz w:val="28"/>
                <w:szCs w:val="28"/>
              </w:rPr>
              <w:t>ю</w:t>
            </w:r>
          </w:p>
        </w:tc>
        <w:tc>
          <w:tcPr>
            <w:tcW w:w="1432" w:type="dxa"/>
            <w:gridSpan w:val="4"/>
          </w:tcPr>
          <w:p w14:paraId="02ECBBD0" w14:textId="77777777" w:rsidR="00E72930" w:rsidRDefault="00E72930" w:rsidP="00E72930">
            <w:pPr>
              <w:spacing w:line="360" w:lineRule="auto"/>
              <w:jc w:val="center"/>
            </w:pPr>
            <w:r w:rsidRPr="00DD262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4EEDC13A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на с.19 – 20 - проводится в отработанной последовательности. </w:t>
            </w:r>
          </w:p>
          <w:p w14:paraId="121A9D6D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Буква Ю-1,2,5,6 точка</w:t>
            </w:r>
          </w:p>
        </w:tc>
      </w:tr>
      <w:tr w:rsidR="00E72930" w:rsidRPr="00B953A7" w14:paraId="0430E4A8" w14:textId="77777777" w:rsidTr="0050407A">
        <w:tc>
          <w:tcPr>
            <w:tcW w:w="993" w:type="dxa"/>
          </w:tcPr>
          <w:p w14:paraId="4380F76B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87</w:t>
            </w:r>
          </w:p>
        </w:tc>
        <w:tc>
          <w:tcPr>
            <w:tcW w:w="5088" w:type="dxa"/>
          </w:tcPr>
          <w:p w14:paraId="45A0AB32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b/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Написание предложений с буквами </w:t>
            </w:r>
            <w:r w:rsidRPr="00B953A7">
              <w:rPr>
                <w:b/>
                <w:sz w:val="28"/>
                <w:szCs w:val="28"/>
                <w:lang w:val="ru-RU"/>
              </w:rPr>
              <w:t>Ю, ю</w:t>
            </w:r>
          </w:p>
        </w:tc>
        <w:tc>
          <w:tcPr>
            <w:tcW w:w="1432" w:type="dxa"/>
            <w:gridSpan w:val="4"/>
          </w:tcPr>
          <w:p w14:paraId="3FD48983" w14:textId="77777777" w:rsidR="00E72930" w:rsidRDefault="00E72930" w:rsidP="00E72930">
            <w:pPr>
              <w:spacing w:line="360" w:lineRule="auto"/>
              <w:jc w:val="center"/>
            </w:pPr>
            <w:r w:rsidRPr="00DD262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57AC3317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pacing w:val="-3"/>
                <w:sz w:val="28"/>
                <w:szCs w:val="28"/>
                <w:lang w:val="ru-RU"/>
              </w:rPr>
            </w:pPr>
            <w:r w:rsidRPr="00B953A7">
              <w:rPr>
                <w:spacing w:val="-3"/>
                <w:sz w:val="28"/>
                <w:szCs w:val="28"/>
                <w:lang w:val="ru-RU"/>
              </w:rPr>
              <w:t xml:space="preserve">Обводка </w:t>
            </w:r>
            <w:r w:rsidRPr="00B953A7">
              <w:rPr>
                <w:sz w:val="28"/>
                <w:szCs w:val="28"/>
                <w:lang w:val="ru-RU"/>
              </w:rPr>
              <w:t xml:space="preserve">и штриховка в определённом направлении в тетрадях или на </w:t>
            </w:r>
            <w:r w:rsidRPr="00B953A7">
              <w:rPr>
                <w:spacing w:val="-3"/>
                <w:sz w:val="28"/>
                <w:szCs w:val="28"/>
                <w:lang w:val="ru-RU"/>
              </w:rPr>
              <w:t>карточках.</w:t>
            </w:r>
          </w:p>
        </w:tc>
      </w:tr>
      <w:tr w:rsidR="00E72930" w:rsidRPr="00B953A7" w14:paraId="3CB7177F" w14:textId="77777777" w:rsidTr="0050407A">
        <w:tc>
          <w:tcPr>
            <w:tcW w:w="993" w:type="dxa"/>
          </w:tcPr>
          <w:p w14:paraId="62C0B8B4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88</w:t>
            </w:r>
          </w:p>
        </w:tc>
        <w:tc>
          <w:tcPr>
            <w:tcW w:w="5088" w:type="dxa"/>
          </w:tcPr>
          <w:p w14:paraId="167AA9A9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104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Написание</w:t>
            </w:r>
            <w:r w:rsidR="008F792C"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строчной</w:t>
            </w:r>
            <w:r w:rsidR="008F792C"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буквы</w:t>
            </w:r>
            <w:r w:rsidR="008F792C"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b/>
                <w:sz w:val="28"/>
                <w:szCs w:val="28"/>
              </w:rPr>
              <w:t>ц</w:t>
            </w:r>
          </w:p>
        </w:tc>
        <w:tc>
          <w:tcPr>
            <w:tcW w:w="1432" w:type="dxa"/>
            <w:gridSpan w:val="4"/>
          </w:tcPr>
          <w:p w14:paraId="7ACB6AD1" w14:textId="77777777" w:rsidR="00E72930" w:rsidRDefault="00E72930" w:rsidP="00E72930">
            <w:pPr>
              <w:spacing w:line="360" w:lineRule="auto"/>
              <w:jc w:val="center"/>
            </w:pPr>
            <w:r w:rsidRPr="00DD262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68CDDD7E" w14:textId="77777777" w:rsidR="00E72930" w:rsidRPr="007E698B" w:rsidRDefault="00E72930" w:rsidP="00E72930">
            <w:pPr>
              <w:tabs>
                <w:tab w:val="left" w:pos="508"/>
                <w:tab w:val="left" w:pos="709"/>
                <w:tab w:val="left" w:pos="1263"/>
                <w:tab w:val="left" w:pos="1578"/>
                <w:tab w:val="left" w:pos="1671"/>
                <w:tab w:val="left" w:pos="2465"/>
                <w:tab w:val="left" w:pos="2559"/>
                <w:tab w:val="left" w:pos="2849"/>
                <w:tab w:val="left" w:pos="3232"/>
                <w:tab w:val="left" w:pos="4026"/>
              </w:tabs>
              <w:spacing w:line="360" w:lineRule="auto"/>
              <w:ind w:right="98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Работа на</w:t>
            </w:r>
            <w:r w:rsidRPr="00B953A7">
              <w:rPr>
                <w:sz w:val="28"/>
                <w:szCs w:val="28"/>
              </w:rPr>
              <w:tab/>
              <w:t xml:space="preserve">с.21 проводится в отработанной </w:t>
            </w:r>
            <w:r w:rsidRPr="00B953A7">
              <w:rPr>
                <w:spacing w:val="-4"/>
                <w:sz w:val="28"/>
                <w:szCs w:val="28"/>
              </w:rPr>
              <w:t xml:space="preserve">похожа </w:t>
            </w:r>
            <w:r w:rsidRPr="00B953A7">
              <w:rPr>
                <w:sz w:val="28"/>
                <w:szCs w:val="28"/>
              </w:rPr>
              <w:t xml:space="preserve">на работу с буквой </w:t>
            </w:r>
            <w:r w:rsidRPr="00B953A7">
              <w:rPr>
                <w:b/>
                <w:sz w:val="28"/>
                <w:szCs w:val="28"/>
              </w:rPr>
              <w:t>ж</w:t>
            </w:r>
            <w:r w:rsidRPr="00B953A7">
              <w:rPr>
                <w:sz w:val="28"/>
                <w:szCs w:val="28"/>
              </w:rPr>
              <w:t xml:space="preserve">. </w:t>
            </w:r>
          </w:p>
        </w:tc>
      </w:tr>
      <w:tr w:rsidR="00E72930" w:rsidRPr="00B953A7" w14:paraId="3E8E62C7" w14:textId="77777777" w:rsidTr="007E698B">
        <w:tc>
          <w:tcPr>
            <w:tcW w:w="993" w:type="dxa"/>
          </w:tcPr>
          <w:p w14:paraId="570D2C1E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89</w:t>
            </w:r>
          </w:p>
        </w:tc>
        <w:tc>
          <w:tcPr>
            <w:tcW w:w="5103" w:type="dxa"/>
            <w:gridSpan w:val="2"/>
          </w:tcPr>
          <w:p w14:paraId="2F625198" w14:textId="77777777" w:rsidR="00E72930" w:rsidRPr="008F792C" w:rsidRDefault="008F792C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10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Прописная буква </w:t>
            </w:r>
            <w:r>
              <w:rPr>
                <w:sz w:val="28"/>
                <w:szCs w:val="28"/>
                <w:lang w:val="ru-RU"/>
              </w:rPr>
              <w:t xml:space="preserve"> «</w:t>
            </w:r>
            <w:r w:rsidR="00E72930" w:rsidRPr="00B953A7">
              <w:rPr>
                <w:b/>
                <w:sz w:val="28"/>
                <w:szCs w:val="28"/>
              </w:rPr>
              <w:t>Ц</w:t>
            </w:r>
            <w:r>
              <w:rPr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1417" w:type="dxa"/>
            <w:gridSpan w:val="3"/>
          </w:tcPr>
          <w:p w14:paraId="69E0EDC3" w14:textId="77777777" w:rsidR="00E72930" w:rsidRDefault="00E72930" w:rsidP="00E72930">
            <w:pPr>
              <w:spacing w:line="360" w:lineRule="auto"/>
              <w:jc w:val="center"/>
            </w:pPr>
            <w:r w:rsidRPr="005078D0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750E3EDC" w14:textId="77777777" w:rsidR="00E72930" w:rsidRPr="00B953A7" w:rsidRDefault="00E72930" w:rsidP="00E72930">
            <w:pPr>
              <w:tabs>
                <w:tab w:val="left" w:pos="508"/>
                <w:tab w:val="left" w:pos="709"/>
                <w:tab w:val="left" w:pos="1263"/>
                <w:tab w:val="left" w:pos="1578"/>
                <w:tab w:val="left" w:pos="1671"/>
                <w:tab w:val="left" w:pos="2465"/>
                <w:tab w:val="left" w:pos="2559"/>
                <w:tab w:val="left" w:pos="2849"/>
                <w:tab w:val="left" w:pos="3232"/>
                <w:tab w:val="left" w:pos="4026"/>
              </w:tabs>
              <w:spacing w:line="360" w:lineRule="auto"/>
              <w:ind w:right="98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Работа на</w:t>
            </w:r>
            <w:r w:rsidRPr="00B953A7">
              <w:rPr>
                <w:sz w:val="28"/>
                <w:szCs w:val="28"/>
              </w:rPr>
              <w:tab/>
              <w:t xml:space="preserve">с.22 проводится в отработанной </w:t>
            </w:r>
            <w:r w:rsidRPr="00B953A7">
              <w:rPr>
                <w:spacing w:val="-4"/>
                <w:sz w:val="28"/>
                <w:szCs w:val="28"/>
              </w:rPr>
              <w:t xml:space="preserve">похожа </w:t>
            </w:r>
            <w:r w:rsidRPr="00B953A7">
              <w:rPr>
                <w:sz w:val="28"/>
                <w:szCs w:val="28"/>
              </w:rPr>
              <w:t xml:space="preserve">на работу с буквой </w:t>
            </w:r>
            <w:r w:rsidRPr="00B953A7">
              <w:rPr>
                <w:b/>
                <w:sz w:val="28"/>
                <w:szCs w:val="28"/>
              </w:rPr>
              <w:t>ж</w:t>
            </w:r>
            <w:r w:rsidRPr="00B953A7">
              <w:rPr>
                <w:sz w:val="28"/>
                <w:szCs w:val="28"/>
              </w:rPr>
              <w:t xml:space="preserve">. </w:t>
            </w:r>
          </w:p>
        </w:tc>
      </w:tr>
      <w:tr w:rsidR="00E72930" w:rsidRPr="00B953A7" w14:paraId="75A75672" w14:textId="77777777" w:rsidTr="007E698B">
        <w:tc>
          <w:tcPr>
            <w:tcW w:w="993" w:type="dxa"/>
          </w:tcPr>
          <w:p w14:paraId="777032A6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90</w:t>
            </w:r>
          </w:p>
        </w:tc>
        <w:tc>
          <w:tcPr>
            <w:tcW w:w="5103" w:type="dxa"/>
            <w:gridSpan w:val="2"/>
          </w:tcPr>
          <w:p w14:paraId="2653F9A6" w14:textId="77777777" w:rsidR="00E72930" w:rsidRPr="00B953A7" w:rsidRDefault="008F792C" w:rsidP="008F792C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Написание заглавной буквы </w:t>
            </w:r>
            <w:r>
              <w:rPr>
                <w:b/>
                <w:sz w:val="28"/>
                <w:szCs w:val="28"/>
              </w:rPr>
              <w:t>Ц</w:t>
            </w:r>
            <w:r w:rsidRPr="00B953A7">
              <w:rPr>
                <w:sz w:val="28"/>
                <w:szCs w:val="28"/>
              </w:rPr>
              <w:t>, слов и предложений с ней</w:t>
            </w:r>
          </w:p>
        </w:tc>
        <w:tc>
          <w:tcPr>
            <w:tcW w:w="1417" w:type="dxa"/>
            <w:gridSpan w:val="3"/>
          </w:tcPr>
          <w:p w14:paraId="7E9D2C25" w14:textId="77777777" w:rsidR="00E72930" w:rsidRDefault="00E72930" w:rsidP="00E72930">
            <w:pPr>
              <w:spacing w:line="360" w:lineRule="auto"/>
              <w:jc w:val="center"/>
            </w:pPr>
            <w:r w:rsidRPr="005078D0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6EB37549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Обводка и штриховка в определённом направлении в тетрадях или на карточках.</w:t>
            </w:r>
          </w:p>
        </w:tc>
      </w:tr>
      <w:tr w:rsidR="00E72930" w:rsidRPr="00B953A7" w14:paraId="1E2DDEA5" w14:textId="77777777" w:rsidTr="007E698B">
        <w:tc>
          <w:tcPr>
            <w:tcW w:w="993" w:type="dxa"/>
          </w:tcPr>
          <w:p w14:paraId="2FAC4708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91</w:t>
            </w:r>
          </w:p>
        </w:tc>
        <w:tc>
          <w:tcPr>
            <w:tcW w:w="5103" w:type="dxa"/>
            <w:gridSpan w:val="2"/>
          </w:tcPr>
          <w:p w14:paraId="7F2DBBDE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Написание  строчной</w:t>
            </w:r>
            <w:r>
              <w:rPr>
                <w:sz w:val="28"/>
                <w:szCs w:val="28"/>
              </w:rPr>
              <w:t xml:space="preserve"> </w:t>
            </w:r>
            <w:r w:rsidRPr="00B953A7">
              <w:rPr>
                <w:sz w:val="28"/>
                <w:szCs w:val="28"/>
              </w:rPr>
              <w:t>буквы</w:t>
            </w:r>
            <w:r>
              <w:rPr>
                <w:sz w:val="28"/>
                <w:szCs w:val="28"/>
              </w:rPr>
              <w:t xml:space="preserve">  </w:t>
            </w:r>
            <w:r w:rsidRPr="00B953A7">
              <w:rPr>
                <w:b/>
                <w:sz w:val="28"/>
                <w:szCs w:val="28"/>
              </w:rPr>
              <w:t>э</w:t>
            </w:r>
          </w:p>
        </w:tc>
        <w:tc>
          <w:tcPr>
            <w:tcW w:w="1417" w:type="dxa"/>
            <w:gridSpan w:val="3"/>
          </w:tcPr>
          <w:p w14:paraId="188D3C2C" w14:textId="77777777" w:rsidR="00E72930" w:rsidRDefault="00E72930" w:rsidP="00E72930">
            <w:pPr>
              <w:spacing w:line="360" w:lineRule="auto"/>
              <w:jc w:val="center"/>
            </w:pPr>
            <w:r w:rsidRPr="005078D0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7D4A15A9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на с.23 </w:t>
            </w:r>
          </w:p>
        </w:tc>
      </w:tr>
      <w:tr w:rsidR="00E72930" w:rsidRPr="00B953A7" w14:paraId="56BCDDCD" w14:textId="77777777" w:rsidTr="007E698B">
        <w:tc>
          <w:tcPr>
            <w:tcW w:w="993" w:type="dxa"/>
          </w:tcPr>
          <w:p w14:paraId="60C3294B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92</w:t>
            </w:r>
          </w:p>
        </w:tc>
        <w:tc>
          <w:tcPr>
            <w:tcW w:w="5103" w:type="dxa"/>
            <w:gridSpan w:val="2"/>
          </w:tcPr>
          <w:p w14:paraId="3A141BC8" w14:textId="77777777" w:rsidR="00E72930" w:rsidRPr="00B953A7" w:rsidRDefault="008F792C" w:rsidP="00E72930">
            <w:pPr>
              <w:tabs>
                <w:tab w:val="left" w:pos="709"/>
                <w:tab w:val="left" w:pos="2203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Прописная буква «</w:t>
            </w:r>
            <w:r w:rsidR="00E72930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Э»</w:t>
            </w:r>
          </w:p>
        </w:tc>
        <w:tc>
          <w:tcPr>
            <w:tcW w:w="1417" w:type="dxa"/>
            <w:gridSpan w:val="3"/>
          </w:tcPr>
          <w:p w14:paraId="307A92F6" w14:textId="77777777" w:rsidR="00E72930" w:rsidRDefault="00E72930" w:rsidP="00E72930">
            <w:pPr>
              <w:spacing w:line="360" w:lineRule="auto"/>
              <w:jc w:val="center"/>
            </w:pPr>
            <w:r w:rsidRPr="005078D0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6964AFE5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Закрепление.</w:t>
            </w:r>
          </w:p>
        </w:tc>
      </w:tr>
      <w:tr w:rsidR="00E72930" w:rsidRPr="00B953A7" w14:paraId="607492D1" w14:textId="77777777" w:rsidTr="007E698B">
        <w:tc>
          <w:tcPr>
            <w:tcW w:w="993" w:type="dxa"/>
          </w:tcPr>
          <w:p w14:paraId="2695D3BF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lastRenderedPageBreak/>
              <w:t>93</w:t>
            </w:r>
          </w:p>
        </w:tc>
        <w:tc>
          <w:tcPr>
            <w:tcW w:w="5103" w:type="dxa"/>
            <w:gridSpan w:val="2"/>
          </w:tcPr>
          <w:p w14:paraId="5CE90ACB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10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Написание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с</w:t>
            </w:r>
            <w:r w:rsidRPr="00B953A7">
              <w:rPr>
                <w:sz w:val="28"/>
                <w:szCs w:val="28"/>
                <w:lang w:val="ru-RU"/>
              </w:rPr>
              <w:t>т</w:t>
            </w:r>
            <w:r w:rsidRPr="00B953A7">
              <w:rPr>
                <w:sz w:val="28"/>
                <w:szCs w:val="28"/>
              </w:rPr>
              <w:t>рочной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буквы</w:t>
            </w:r>
            <w:r>
              <w:rPr>
                <w:sz w:val="28"/>
                <w:szCs w:val="28"/>
                <w:lang w:val="ru-RU"/>
              </w:rPr>
              <w:t xml:space="preserve">  </w:t>
            </w:r>
            <w:r w:rsidRPr="00B953A7">
              <w:rPr>
                <w:b/>
                <w:sz w:val="28"/>
                <w:szCs w:val="28"/>
              </w:rPr>
              <w:t>щ</w:t>
            </w:r>
          </w:p>
        </w:tc>
        <w:tc>
          <w:tcPr>
            <w:tcW w:w="1417" w:type="dxa"/>
            <w:gridSpan w:val="3"/>
          </w:tcPr>
          <w:p w14:paraId="735007BA" w14:textId="77777777" w:rsidR="00E72930" w:rsidRDefault="00E72930" w:rsidP="00E72930">
            <w:pPr>
              <w:spacing w:line="360" w:lineRule="auto"/>
              <w:jc w:val="center"/>
            </w:pPr>
            <w:r w:rsidRPr="005078D0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60455FAE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Работа на с.27- 28 проводится в отработанной последовательности.</w:t>
            </w:r>
          </w:p>
        </w:tc>
      </w:tr>
      <w:tr w:rsidR="00E72930" w:rsidRPr="00B953A7" w14:paraId="48E6EB85" w14:textId="77777777" w:rsidTr="007E698B">
        <w:tc>
          <w:tcPr>
            <w:tcW w:w="993" w:type="dxa"/>
          </w:tcPr>
          <w:p w14:paraId="73313862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94</w:t>
            </w:r>
          </w:p>
        </w:tc>
        <w:tc>
          <w:tcPr>
            <w:tcW w:w="5103" w:type="dxa"/>
            <w:gridSpan w:val="2"/>
          </w:tcPr>
          <w:p w14:paraId="424D0D59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10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</w:rPr>
              <w:t>Написание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заглавной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буквы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b/>
                <w:sz w:val="28"/>
                <w:szCs w:val="28"/>
              </w:rPr>
              <w:t>Щ</w:t>
            </w:r>
          </w:p>
        </w:tc>
        <w:tc>
          <w:tcPr>
            <w:tcW w:w="1417" w:type="dxa"/>
            <w:gridSpan w:val="3"/>
          </w:tcPr>
          <w:p w14:paraId="2105F204" w14:textId="77777777" w:rsidR="00E72930" w:rsidRDefault="00E72930" w:rsidP="00E72930">
            <w:pPr>
              <w:spacing w:line="360" w:lineRule="auto"/>
              <w:jc w:val="center"/>
            </w:pPr>
            <w:r w:rsidRPr="005078D0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7C223F64" w14:textId="799484F1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по с.29 с буквой </w:t>
            </w:r>
            <w:r w:rsidRPr="00B953A7">
              <w:rPr>
                <w:b/>
                <w:sz w:val="28"/>
                <w:szCs w:val="28"/>
                <w:lang w:val="ru-RU"/>
              </w:rPr>
              <w:t>Щ</w:t>
            </w:r>
            <w:r w:rsidR="00D1537B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  <w:lang w:val="ru-RU"/>
              </w:rPr>
              <w:t xml:space="preserve">аналогична работе со строчной буквой </w:t>
            </w:r>
            <w:r w:rsidRPr="00B953A7">
              <w:rPr>
                <w:b/>
                <w:sz w:val="28"/>
                <w:szCs w:val="28"/>
                <w:lang w:val="ru-RU"/>
              </w:rPr>
              <w:t>щ</w:t>
            </w:r>
            <w:r w:rsidRPr="00B953A7">
              <w:rPr>
                <w:sz w:val="28"/>
                <w:szCs w:val="28"/>
                <w:lang w:val="ru-RU"/>
              </w:rPr>
              <w:t>.</w:t>
            </w:r>
          </w:p>
        </w:tc>
      </w:tr>
      <w:tr w:rsidR="00E72930" w:rsidRPr="00B953A7" w14:paraId="1703B826" w14:textId="77777777" w:rsidTr="007E698B">
        <w:tc>
          <w:tcPr>
            <w:tcW w:w="993" w:type="dxa"/>
          </w:tcPr>
          <w:p w14:paraId="5DE62176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95</w:t>
            </w:r>
          </w:p>
        </w:tc>
        <w:tc>
          <w:tcPr>
            <w:tcW w:w="5103" w:type="dxa"/>
            <w:gridSpan w:val="2"/>
          </w:tcPr>
          <w:p w14:paraId="609E8508" w14:textId="77777777" w:rsidR="00E72930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104"/>
              <w:jc w:val="both"/>
              <w:rPr>
                <w:b/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Написание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заглавной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буквы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b/>
                <w:sz w:val="28"/>
                <w:szCs w:val="28"/>
              </w:rPr>
              <w:t>Щ</w:t>
            </w:r>
          </w:p>
          <w:p w14:paraId="3C626397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104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25936FF9" w14:textId="77777777" w:rsidR="00E72930" w:rsidRDefault="00E72930" w:rsidP="00E72930">
            <w:pPr>
              <w:spacing w:line="360" w:lineRule="auto"/>
              <w:jc w:val="center"/>
            </w:pPr>
            <w:r w:rsidRPr="00FB5B81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243B6E50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пос буквой </w:t>
            </w:r>
            <w:r w:rsidRPr="00B953A7">
              <w:rPr>
                <w:b/>
                <w:sz w:val="28"/>
                <w:szCs w:val="28"/>
                <w:lang w:val="ru-RU"/>
              </w:rPr>
              <w:t xml:space="preserve">Щ </w:t>
            </w:r>
            <w:r w:rsidRPr="00B953A7">
              <w:rPr>
                <w:sz w:val="28"/>
                <w:szCs w:val="28"/>
                <w:lang w:val="ru-RU"/>
              </w:rPr>
              <w:t xml:space="preserve">аналогична работе со строчной буквой </w:t>
            </w:r>
            <w:r w:rsidRPr="00B953A7">
              <w:rPr>
                <w:b/>
                <w:sz w:val="28"/>
                <w:szCs w:val="28"/>
                <w:lang w:val="ru-RU"/>
              </w:rPr>
              <w:t>щ</w:t>
            </w:r>
            <w:r w:rsidRPr="00B953A7">
              <w:rPr>
                <w:sz w:val="28"/>
                <w:szCs w:val="28"/>
                <w:lang w:val="ru-RU"/>
              </w:rPr>
              <w:t>.</w:t>
            </w:r>
          </w:p>
        </w:tc>
      </w:tr>
      <w:tr w:rsidR="00E72930" w:rsidRPr="00B953A7" w14:paraId="0BB5E5C8" w14:textId="77777777" w:rsidTr="007E698B">
        <w:tc>
          <w:tcPr>
            <w:tcW w:w="993" w:type="dxa"/>
          </w:tcPr>
          <w:p w14:paraId="04BC4F6B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96</w:t>
            </w:r>
          </w:p>
        </w:tc>
        <w:tc>
          <w:tcPr>
            <w:tcW w:w="5103" w:type="dxa"/>
            <w:gridSpan w:val="2"/>
          </w:tcPr>
          <w:p w14:paraId="473F6588" w14:textId="77777777" w:rsidR="00E72930" w:rsidRPr="00B953A7" w:rsidRDefault="00E72930" w:rsidP="00E72930">
            <w:pPr>
              <w:pStyle w:val="TableParagraph"/>
              <w:tabs>
                <w:tab w:val="left" w:pos="709"/>
                <w:tab w:val="left" w:pos="1506"/>
              </w:tabs>
              <w:spacing w:line="360" w:lineRule="auto"/>
              <w:ind w:left="0" w:right="101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Закрепление правописания сочетаний </w:t>
            </w:r>
            <w:r w:rsidRPr="00B953A7">
              <w:rPr>
                <w:b/>
                <w:sz w:val="28"/>
                <w:szCs w:val="28"/>
                <w:lang w:val="ru-RU"/>
              </w:rPr>
              <w:t xml:space="preserve">ча – ща, чу – </w:t>
            </w:r>
            <w:r w:rsidRPr="00B953A7">
              <w:rPr>
                <w:b/>
                <w:spacing w:val="-10"/>
                <w:sz w:val="28"/>
                <w:szCs w:val="28"/>
                <w:lang w:val="ru-RU"/>
              </w:rPr>
              <w:t>щу</w:t>
            </w:r>
          </w:p>
        </w:tc>
        <w:tc>
          <w:tcPr>
            <w:tcW w:w="1417" w:type="dxa"/>
            <w:gridSpan w:val="3"/>
          </w:tcPr>
          <w:p w14:paraId="6626EBF2" w14:textId="77777777" w:rsidR="00E72930" w:rsidRDefault="00E72930" w:rsidP="00E72930">
            <w:pPr>
              <w:spacing w:line="360" w:lineRule="auto"/>
              <w:jc w:val="center"/>
            </w:pPr>
            <w:r w:rsidRPr="00FB5B81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7E367F13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пос буквой </w:t>
            </w:r>
            <w:r w:rsidRPr="00B953A7">
              <w:rPr>
                <w:b/>
                <w:sz w:val="28"/>
                <w:szCs w:val="28"/>
                <w:lang w:val="ru-RU"/>
              </w:rPr>
              <w:t xml:space="preserve">Щ </w:t>
            </w:r>
            <w:r w:rsidRPr="00B953A7">
              <w:rPr>
                <w:sz w:val="28"/>
                <w:szCs w:val="28"/>
                <w:lang w:val="ru-RU"/>
              </w:rPr>
              <w:t xml:space="preserve">аналогична работе со строчной буквой </w:t>
            </w:r>
            <w:r w:rsidRPr="00B953A7">
              <w:rPr>
                <w:b/>
                <w:sz w:val="28"/>
                <w:szCs w:val="28"/>
                <w:lang w:val="ru-RU"/>
              </w:rPr>
              <w:t>щ</w:t>
            </w:r>
          </w:p>
        </w:tc>
      </w:tr>
      <w:tr w:rsidR="00E72930" w:rsidRPr="00B953A7" w14:paraId="4EEB2340" w14:textId="77777777" w:rsidTr="007E698B">
        <w:tc>
          <w:tcPr>
            <w:tcW w:w="993" w:type="dxa"/>
          </w:tcPr>
          <w:p w14:paraId="5C3CD018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97</w:t>
            </w:r>
          </w:p>
        </w:tc>
        <w:tc>
          <w:tcPr>
            <w:tcW w:w="5103" w:type="dxa"/>
            <w:gridSpan w:val="2"/>
          </w:tcPr>
          <w:p w14:paraId="24080987" w14:textId="77777777" w:rsidR="00E72930" w:rsidRPr="00B953A7" w:rsidRDefault="00E72930" w:rsidP="00E72930">
            <w:pPr>
              <w:pStyle w:val="TableParagraph"/>
              <w:tabs>
                <w:tab w:val="left" w:pos="709"/>
                <w:tab w:val="left" w:pos="1506"/>
              </w:tabs>
              <w:spacing w:line="360" w:lineRule="auto"/>
              <w:ind w:left="0" w:right="101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Закрепление правописания сочетаний </w:t>
            </w:r>
            <w:r w:rsidRPr="00B953A7">
              <w:rPr>
                <w:b/>
                <w:sz w:val="28"/>
                <w:szCs w:val="28"/>
                <w:lang w:val="ru-RU"/>
              </w:rPr>
              <w:t xml:space="preserve">ча – ща, чу – </w:t>
            </w:r>
            <w:r w:rsidRPr="00B953A7">
              <w:rPr>
                <w:b/>
                <w:spacing w:val="-10"/>
                <w:sz w:val="28"/>
                <w:szCs w:val="28"/>
                <w:lang w:val="ru-RU"/>
              </w:rPr>
              <w:t>щу</w:t>
            </w:r>
          </w:p>
        </w:tc>
        <w:tc>
          <w:tcPr>
            <w:tcW w:w="1417" w:type="dxa"/>
            <w:gridSpan w:val="3"/>
          </w:tcPr>
          <w:p w14:paraId="63624D98" w14:textId="77777777" w:rsidR="00E72930" w:rsidRDefault="00E72930" w:rsidP="00E72930">
            <w:pPr>
              <w:spacing w:line="360" w:lineRule="auto"/>
              <w:jc w:val="center"/>
            </w:pPr>
            <w:r w:rsidRPr="00FB5B81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4D4799FB" w14:textId="77777777" w:rsidR="00E72930" w:rsidRPr="007E698B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b/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Отработка правила написания сочетания </w:t>
            </w:r>
            <w:r w:rsidRPr="00B953A7">
              <w:rPr>
                <w:b/>
                <w:sz w:val="28"/>
                <w:szCs w:val="28"/>
                <w:lang w:val="ru-RU"/>
              </w:rPr>
              <w:t>ча – ща, чу - щу.</w:t>
            </w:r>
          </w:p>
        </w:tc>
      </w:tr>
      <w:tr w:rsidR="00E72930" w:rsidRPr="00B953A7" w14:paraId="4957987F" w14:textId="77777777" w:rsidTr="007E698B">
        <w:tc>
          <w:tcPr>
            <w:tcW w:w="993" w:type="dxa"/>
          </w:tcPr>
          <w:p w14:paraId="2DB42BC3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98</w:t>
            </w:r>
          </w:p>
        </w:tc>
        <w:tc>
          <w:tcPr>
            <w:tcW w:w="5103" w:type="dxa"/>
            <w:gridSpan w:val="2"/>
          </w:tcPr>
          <w:p w14:paraId="73FFA5B0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211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</w:rPr>
              <w:t>Написание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953A7">
              <w:rPr>
                <w:sz w:val="28"/>
                <w:szCs w:val="28"/>
              </w:rPr>
              <w:t>букв</w:t>
            </w:r>
            <w:r w:rsidRPr="00B953A7">
              <w:rPr>
                <w:b/>
                <w:sz w:val="28"/>
                <w:szCs w:val="28"/>
              </w:rPr>
              <w:t>Ф, ф</w:t>
            </w:r>
          </w:p>
        </w:tc>
        <w:tc>
          <w:tcPr>
            <w:tcW w:w="1417" w:type="dxa"/>
            <w:gridSpan w:val="3"/>
          </w:tcPr>
          <w:p w14:paraId="31844693" w14:textId="77777777" w:rsidR="00E72930" w:rsidRDefault="00E72930" w:rsidP="00E72930">
            <w:pPr>
              <w:spacing w:line="360" w:lineRule="auto"/>
              <w:jc w:val="center"/>
            </w:pPr>
            <w:r w:rsidRPr="00FB5B81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3A945623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Письмо под диктовку.</w:t>
            </w:r>
          </w:p>
          <w:p w14:paraId="67B9434C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72930" w:rsidRPr="00B953A7" w14:paraId="7330F46A" w14:textId="77777777" w:rsidTr="007E698B">
        <w:tc>
          <w:tcPr>
            <w:tcW w:w="993" w:type="dxa"/>
          </w:tcPr>
          <w:p w14:paraId="40820A77" w14:textId="77777777" w:rsidR="00E72930" w:rsidRPr="00B953A7" w:rsidRDefault="00E72930" w:rsidP="00E72930">
            <w:pPr>
              <w:tabs>
                <w:tab w:val="left" w:pos="709"/>
                <w:tab w:val="left" w:pos="220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99</w:t>
            </w:r>
          </w:p>
        </w:tc>
        <w:tc>
          <w:tcPr>
            <w:tcW w:w="5103" w:type="dxa"/>
            <w:gridSpan w:val="2"/>
          </w:tcPr>
          <w:p w14:paraId="57D85843" w14:textId="77777777" w:rsidR="00E72930" w:rsidRPr="00B953A7" w:rsidRDefault="00E72930" w:rsidP="00E72930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Написание букв </w:t>
            </w:r>
            <w:r w:rsidRPr="00B953A7">
              <w:rPr>
                <w:b/>
                <w:sz w:val="28"/>
                <w:szCs w:val="28"/>
              </w:rPr>
              <w:t>Ф, ф</w:t>
            </w:r>
          </w:p>
        </w:tc>
        <w:tc>
          <w:tcPr>
            <w:tcW w:w="1417" w:type="dxa"/>
            <w:gridSpan w:val="3"/>
          </w:tcPr>
          <w:p w14:paraId="21BEE4CC" w14:textId="77777777" w:rsidR="00E72930" w:rsidRDefault="00E72930" w:rsidP="00E72930">
            <w:pPr>
              <w:spacing w:line="360" w:lineRule="auto"/>
              <w:jc w:val="center"/>
            </w:pPr>
            <w:r w:rsidRPr="00FB5B81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335C3383" w14:textId="77777777" w:rsidR="00E72930" w:rsidRPr="00B953A7" w:rsidRDefault="00E72930" w:rsidP="00E72930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 xml:space="preserve">Работа на с.30 - 31 проводится в отработанной последовательности. </w:t>
            </w:r>
          </w:p>
        </w:tc>
      </w:tr>
      <w:tr w:rsidR="00E72930" w:rsidRPr="00B953A7" w14:paraId="34E16D8A" w14:textId="77777777" w:rsidTr="007E698B">
        <w:tc>
          <w:tcPr>
            <w:tcW w:w="993" w:type="dxa"/>
          </w:tcPr>
          <w:p w14:paraId="381D7FD1" w14:textId="38091A67" w:rsidR="00E72930" w:rsidRPr="00B953A7" w:rsidRDefault="00A4256A" w:rsidP="00E72930">
            <w:pPr>
              <w:tabs>
                <w:tab w:val="left" w:pos="709"/>
                <w:tab w:val="left" w:pos="2203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103" w:type="dxa"/>
            <w:gridSpan w:val="2"/>
          </w:tcPr>
          <w:p w14:paraId="5EBD51C3" w14:textId="42C5A787" w:rsidR="00E72930" w:rsidRPr="00B953A7" w:rsidRDefault="00DF13A8" w:rsidP="00E72930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Заглавная буква Ж, правописание сочетаний жи – ши. Письмо текстов с изученными буквами</w:t>
            </w:r>
          </w:p>
        </w:tc>
        <w:tc>
          <w:tcPr>
            <w:tcW w:w="1417" w:type="dxa"/>
            <w:gridSpan w:val="3"/>
          </w:tcPr>
          <w:p w14:paraId="1FF681B4" w14:textId="51113DF6" w:rsidR="00E72930" w:rsidRPr="00B953A7" w:rsidRDefault="00D1537B" w:rsidP="00E72930">
            <w:pPr>
              <w:tabs>
                <w:tab w:val="left" w:pos="709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4EDAA464" w14:textId="66B13E6E" w:rsidR="00E72930" w:rsidRPr="00B953A7" w:rsidRDefault="00D1537B" w:rsidP="00E72930">
            <w:pPr>
              <w:spacing w:line="360" w:lineRule="auto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Отработка правила написания сочетания </w:t>
            </w:r>
            <w:r>
              <w:rPr>
                <w:b/>
                <w:sz w:val="28"/>
                <w:szCs w:val="28"/>
              </w:rPr>
              <w:t>жи</w:t>
            </w:r>
            <w:r w:rsidRPr="00B953A7">
              <w:rPr>
                <w:b/>
                <w:sz w:val="28"/>
                <w:szCs w:val="28"/>
              </w:rPr>
              <w:t xml:space="preserve">– </w:t>
            </w:r>
            <w:r>
              <w:rPr>
                <w:b/>
                <w:sz w:val="28"/>
                <w:szCs w:val="28"/>
              </w:rPr>
              <w:t>ши.</w:t>
            </w:r>
          </w:p>
        </w:tc>
      </w:tr>
      <w:tr w:rsidR="00DF13A8" w:rsidRPr="00B953A7" w14:paraId="494C1BBE" w14:textId="77777777" w:rsidTr="00C621CA">
        <w:tc>
          <w:tcPr>
            <w:tcW w:w="993" w:type="dxa"/>
          </w:tcPr>
          <w:p w14:paraId="649ACC9E" w14:textId="77777777" w:rsidR="00DF13A8" w:rsidRPr="00FD547C" w:rsidRDefault="00DF13A8" w:rsidP="00DF13A8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101</w:t>
            </w:r>
          </w:p>
          <w:p w14:paraId="550C5FAB" w14:textId="21A8C435" w:rsidR="00DF13A8" w:rsidRPr="00B953A7" w:rsidRDefault="00DF13A8" w:rsidP="00DF13A8">
            <w:pPr>
              <w:tabs>
                <w:tab w:val="left" w:pos="709"/>
                <w:tab w:val="left" w:pos="2203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102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7BF3ED" w14:textId="77777777" w:rsidR="00DF13A8" w:rsidRPr="00FD547C" w:rsidRDefault="00DF13A8" w:rsidP="00DF13A8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Написание строчной буквы ё. Заглавная буква Ё. </w:t>
            </w:r>
          </w:p>
          <w:p w14:paraId="56BF1456" w14:textId="4849C0A9" w:rsidR="00DF13A8" w:rsidRPr="00B953A7" w:rsidRDefault="00DF13A8" w:rsidP="00DF13A8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Написание строчной буквы ё. Заглавная буква Ё.</w:t>
            </w:r>
          </w:p>
        </w:tc>
        <w:tc>
          <w:tcPr>
            <w:tcW w:w="1417" w:type="dxa"/>
            <w:gridSpan w:val="3"/>
          </w:tcPr>
          <w:p w14:paraId="7B7C12B0" w14:textId="28EC98E3" w:rsidR="00DF13A8" w:rsidRPr="00B953A7" w:rsidRDefault="00D1537B" w:rsidP="00DF13A8">
            <w:pPr>
              <w:tabs>
                <w:tab w:val="left" w:pos="709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28212015" w14:textId="77777777" w:rsidR="00DF13A8" w:rsidRDefault="00D1537B" w:rsidP="00DF13A8">
            <w:pPr>
              <w:spacing w:line="360" w:lineRule="auto"/>
              <w:rPr>
                <w:b/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Работа пос буквой </w:t>
            </w:r>
            <w:r>
              <w:rPr>
                <w:b/>
                <w:sz w:val="28"/>
                <w:szCs w:val="28"/>
              </w:rPr>
              <w:t xml:space="preserve">Ё </w:t>
            </w:r>
            <w:r w:rsidRPr="00B953A7">
              <w:rPr>
                <w:sz w:val="28"/>
                <w:szCs w:val="28"/>
              </w:rPr>
              <w:t xml:space="preserve">аналогична работе со строчной буквой </w:t>
            </w:r>
            <w:r>
              <w:rPr>
                <w:b/>
                <w:sz w:val="28"/>
                <w:szCs w:val="28"/>
              </w:rPr>
              <w:t>ё.</w:t>
            </w:r>
          </w:p>
          <w:p w14:paraId="61E5D5E8" w14:textId="7D8EB601" w:rsidR="00D1537B" w:rsidRPr="00B953A7" w:rsidRDefault="00D1537B" w:rsidP="00DF13A8">
            <w:pPr>
              <w:spacing w:line="360" w:lineRule="auto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lastRenderedPageBreak/>
              <w:t xml:space="preserve">Работа пос буквой </w:t>
            </w:r>
            <w:r>
              <w:rPr>
                <w:b/>
                <w:sz w:val="28"/>
                <w:szCs w:val="28"/>
              </w:rPr>
              <w:t xml:space="preserve">Ё </w:t>
            </w:r>
            <w:r w:rsidRPr="00B953A7">
              <w:rPr>
                <w:sz w:val="28"/>
                <w:szCs w:val="28"/>
              </w:rPr>
              <w:t xml:space="preserve">аналогична работе со строчной буквой </w:t>
            </w:r>
            <w:r>
              <w:rPr>
                <w:b/>
                <w:sz w:val="28"/>
                <w:szCs w:val="28"/>
              </w:rPr>
              <w:t>ё.</w:t>
            </w:r>
          </w:p>
        </w:tc>
      </w:tr>
      <w:tr w:rsidR="00DF13A8" w:rsidRPr="00B953A7" w14:paraId="5F10F23B" w14:textId="77777777" w:rsidTr="00C621CA">
        <w:tc>
          <w:tcPr>
            <w:tcW w:w="993" w:type="dxa"/>
          </w:tcPr>
          <w:p w14:paraId="174148DC" w14:textId="77777777" w:rsidR="00DF13A8" w:rsidRPr="00FD547C" w:rsidRDefault="00DF13A8" w:rsidP="00DF13A8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103</w:t>
            </w:r>
          </w:p>
          <w:p w14:paraId="56C17EB4" w14:textId="3E94DF50" w:rsidR="00DF13A8" w:rsidRPr="00B953A7" w:rsidRDefault="00DF13A8" w:rsidP="00DF13A8">
            <w:pPr>
              <w:tabs>
                <w:tab w:val="left" w:pos="709"/>
                <w:tab w:val="left" w:pos="2203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47CD29" w14:textId="77777777" w:rsidR="00DF13A8" w:rsidRPr="00FD547C" w:rsidRDefault="00DF13A8" w:rsidP="00DF13A8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букв Й, й.</w:t>
            </w:r>
          </w:p>
          <w:p w14:paraId="5826B10E" w14:textId="0D969A94" w:rsidR="00DF13A8" w:rsidRPr="00B953A7" w:rsidRDefault="00DF13A8" w:rsidP="00DF13A8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букв Й, й.</w:t>
            </w:r>
          </w:p>
        </w:tc>
        <w:tc>
          <w:tcPr>
            <w:tcW w:w="1417" w:type="dxa"/>
            <w:gridSpan w:val="3"/>
          </w:tcPr>
          <w:p w14:paraId="5F6354FA" w14:textId="1ADEEC64" w:rsidR="00DF13A8" w:rsidRPr="00B953A7" w:rsidRDefault="00D1537B" w:rsidP="00DF13A8">
            <w:pPr>
              <w:tabs>
                <w:tab w:val="left" w:pos="709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6E0C82D4" w14:textId="5ED4AE49" w:rsidR="00546365" w:rsidRDefault="00546365" w:rsidP="00546365">
            <w:pPr>
              <w:spacing w:line="360" w:lineRule="auto"/>
              <w:rPr>
                <w:b/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 xml:space="preserve">Работа пос буквой </w:t>
            </w:r>
            <w:r>
              <w:rPr>
                <w:b/>
                <w:sz w:val="28"/>
                <w:szCs w:val="28"/>
              </w:rPr>
              <w:t xml:space="preserve"> Й </w:t>
            </w:r>
            <w:r w:rsidRPr="00B953A7">
              <w:rPr>
                <w:sz w:val="28"/>
                <w:szCs w:val="28"/>
              </w:rPr>
              <w:t xml:space="preserve">аналогична работе со строчной буквой </w:t>
            </w:r>
            <w:r>
              <w:rPr>
                <w:b/>
                <w:sz w:val="28"/>
                <w:szCs w:val="28"/>
              </w:rPr>
              <w:t>й .</w:t>
            </w:r>
          </w:p>
          <w:p w14:paraId="00BFF46F" w14:textId="77777777" w:rsidR="00DF13A8" w:rsidRPr="00B953A7" w:rsidRDefault="00DF13A8" w:rsidP="00DF13A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DF13A8" w:rsidRPr="00B953A7" w14:paraId="1EEFB2FF" w14:textId="77777777" w:rsidTr="00C621CA">
        <w:tc>
          <w:tcPr>
            <w:tcW w:w="993" w:type="dxa"/>
          </w:tcPr>
          <w:p w14:paraId="161F4D44" w14:textId="6688B2A4" w:rsidR="00DF13A8" w:rsidRPr="00B953A7" w:rsidRDefault="00DF13A8" w:rsidP="00DF13A8">
            <w:pPr>
              <w:tabs>
                <w:tab w:val="left" w:pos="709"/>
                <w:tab w:val="left" w:pos="2203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105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E3E51F" w14:textId="253A208F" w:rsidR="00DF13A8" w:rsidRPr="00B953A7" w:rsidRDefault="00DF13A8" w:rsidP="00DF13A8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Закрепление правописания сочетаний ча, чу, жи, ши, заглавных букв в начале предложения и в именах собственных.</w:t>
            </w:r>
          </w:p>
        </w:tc>
        <w:tc>
          <w:tcPr>
            <w:tcW w:w="1417" w:type="dxa"/>
            <w:gridSpan w:val="3"/>
          </w:tcPr>
          <w:p w14:paraId="46D9B1AD" w14:textId="40D46587" w:rsidR="00DF13A8" w:rsidRPr="00B953A7" w:rsidRDefault="00D1537B" w:rsidP="00DF13A8">
            <w:pPr>
              <w:tabs>
                <w:tab w:val="left" w:pos="709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28820467" w14:textId="75721B3B" w:rsidR="00DF13A8" w:rsidRPr="00B953A7" w:rsidRDefault="00D1537B" w:rsidP="00DF13A8">
            <w:pPr>
              <w:spacing w:line="360" w:lineRule="auto"/>
              <w:rPr>
                <w:sz w:val="28"/>
                <w:szCs w:val="28"/>
              </w:rPr>
            </w:pPr>
            <w:r w:rsidRPr="00B953A7">
              <w:rPr>
                <w:sz w:val="28"/>
                <w:szCs w:val="28"/>
              </w:rPr>
              <w:t>Работа на с.27- 28 проводится в отработанной последовательности.</w:t>
            </w:r>
          </w:p>
        </w:tc>
      </w:tr>
      <w:tr w:rsidR="00DF13A8" w:rsidRPr="00B953A7" w14:paraId="2A36959B" w14:textId="77777777" w:rsidTr="00C621CA">
        <w:tc>
          <w:tcPr>
            <w:tcW w:w="993" w:type="dxa"/>
          </w:tcPr>
          <w:p w14:paraId="47341F79" w14:textId="111E658D" w:rsidR="00DF13A8" w:rsidRPr="00B953A7" w:rsidRDefault="00DF13A8" w:rsidP="00DF13A8">
            <w:pPr>
              <w:tabs>
                <w:tab w:val="left" w:pos="709"/>
                <w:tab w:val="left" w:pos="2203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106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A844B7" w14:textId="562A816D" w:rsidR="00DF13A8" w:rsidRPr="00B953A7" w:rsidRDefault="00DF13A8" w:rsidP="00DF13A8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строчной буквы х.</w:t>
            </w:r>
          </w:p>
        </w:tc>
        <w:tc>
          <w:tcPr>
            <w:tcW w:w="1417" w:type="dxa"/>
            <w:gridSpan w:val="3"/>
          </w:tcPr>
          <w:p w14:paraId="1360FF91" w14:textId="32ED3631" w:rsidR="00DF13A8" w:rsidRPr="00B953A7" w:rsidRDefault="00D1537B" w:rsidP="00DF13A8">
            <w:pPr>
              <w:tabs>
                <w:tab w:val="left" w:pos="709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0B392469" w14:textId="77777777" w:rsidR="00DF13A8" w:rsidRPr="00B953A7" w:rsidRDefault="00DF13A8" w:rsidP="00DF13A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D1537B" w:rsidRPr="00B953A7" w14:paraId="6D7BA8B2" w14:textId="77777777" w:rsidTr="00C621CA">
        <w:tc>
          <w:tcPr>
            <w:tcW w:w="993" w:type="dxa"/>
          </w:tcPr>
          <w:p w14:paraId="2D00DA17" w14:textId="508A614A" w:rsidR="00D1537B" w:rsidRPr="00B953A7" w:rsidRDefault="00D1537B" w:rsidP="00D1537B">
            <w:pPr>
              <w:tabs>
                <w:tab w:val="left" w:pos="709"/>
                <w:tab w:val="left" w:pos="2203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BB749B" w14:textId="35796BF0" w:rsidR="00D1537B" w:rsidRPr="00B953A7" w:rsidRDefault="00D1537B" w:rsidP="00D1537B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Закрепление правописания сочетаний ча, чу, жи, ши, заглавных букв в начале предложения и в именах собственных.</w:t>
            </w:r>
          </w:p>
        </w:tc>
        <w:tc>
          <w:tcPr>
            <w:tcW w:w="1417" w:type="dxa"/>
            <w:gridSpan w:val="3"/>
          </w:tcPr>
          <w:p w14:paraId="76752663" w14:textId="57B550DC" w:rsidR="00D1537B" w:rsidRPr="00B953A7" w:rsidRDefault="00D1537B" w:rsidP="00D1537B">
            <w:pPr>
              <w:tabs>
                <w:tab w:val="left" w:pos="709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074E9A21" w14:textId="117E65F4" w:rsidR="00D1537B" w:rsidRPr="00546365" w:rsidRDefault="00546365" w:rsidP="00546365">
            <w:pPr>
              <w:pStyle w:val="TableParagraph"/>
              <w:tabs>
                <w:tab w:val="left" w:pos="709"/>
              </w:tabs>
              <w:spacing w:line="360" w:lineRule="auto"/>
              <w:ind w:left="0" w:right="34"/>
              <w:jc w:val="both"/>
              <w:rPr>
                <w:sz w:val="28"/>
                <w:szCs w:val="28"/>
                <w:lang w:val="ru-RU"/>
              </w:rPr>
            </w:pPr>
            <w:r w:rsidRPr="00B953A7">
              <w:rPr>
                <w:sz w:val="28"/>
                <w:szCs w:val="28"/>
                <w:lang w:val="ru-RU"/>
              </w:rPr>
              <w:t>Работ</w:t>
            </w:r>
            <w:r>
              <w:rPr>
                <w:sz w:val="28"/>
                <w:szCs w:val="28"/>
                <w:lang w:val="ru-RU"/>
              </w:rPr>
              <w:t>а пр</w:t>
            </w:r>
            <w:r w:rsidRPr="00B953A7">
              <w:rPr>
                <w:sz w:val="28"/>
                <w:szCs w:val="28"/>
                <w:lang w:val="ru-RU"/>
              </w:rPr>
              <w:t xml:space="preserve">оводится в отработанной последовательности. </w:t>
            </w:r>
          </w:p>
        </w:tc>
      </w:tr>
      <w:tr w:rsidR="00D1537B" w:rsidRPr="00B953A7" w14:paraId="0BD90390" w14:textId="77777777" w:rsidTr="00C621CA">
        <w:tc>
          <w:tcPr>
            <w:tcW w:w="993" w:type="dxa"/>
          </w:tcPr>
          <w:p w14:paraId="161B0ACD" w14:textId="6FBB4824" w:rsidR="00D1537B" w:rsidRPr="00B953A7" w:rsidRDefault="00D1537B" w:rsidP="00D1537B">
            <w:pPr>
              <w:tabs>
                <w:tab w:val="left" w:pos="709"/>
                <w:tab w:val="left" w:pos="2203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7A2960" w14:textId="0E2EB726" w:rsidR="00D1537B" w:rsidRPr="00B953A7" w:rsidRDefault="00D1537B" w:rsidP="00D1537B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строчной буквы х.</w:t>
            </w:r>
          </w:p>
        </w:tc>
        <w:tc>
          <w:tcPr>
            <w:tcW w:w="1417" w:type="dxa"/>
            <w:gridSpan w:val="3"/>
          </w:tcPr>
          <w:p w14:paraId="3792059E" w14:textId="34AD5B4E" w:rsidR="00D1537B" w:rsidRPr="00B953A7" w:rsidRDefault="00D1537B" w:rsidP="00D1537B">
            <w:pPr>
              <w:tabs>
                <w:tab w:val="left" w:pos="709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77EE4BA5" w14:textId="77777777" w:rsidR="00D1537B" w:rsidRPr="00B953A7" w:rsidRDefault="00D1537B" w:rsidP="00D1537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D1537B" w:rsidRPr="00B953A7" w14:paraId="1B68AE97" w14:textId="77777777" w:rsidTr="00C621CA">
        <w:tc>
          <w:tcPr>
            <w:tcW w:w="993" w:type="dxa"/>
          </w:tcPr>
          <w:p w14:paraId="66C397E7" w14:textId="7723FD2E" w:rsidR="00D1537B" w:rsidRDefault="00D1537B" w:rsidP="00D1537B">
            <w:pPr>
              <w:tabs>
                <w:tab w:val="left" w:pos="709"/>
                <w:tab w:val="left" w:pos="2203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A76676" w14:textId="3D614681" w:rsidR="00D1537B" w:rsidRPr="00B953A7" w:rsidRDefault="00D1537B" w:rsidP="00D1537B">
            <w:pPr>
              <w:tabs>
                <w:tab w:val="left" w:pos="709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</w:t>
            </w:r>
          </w:p>
        </w:tc>
        <w:tc>
          <w:tcPr>
            <w:tcW w:w="1417" w:type="dxa"/>
            <w:gridSpan w:val="3"/>
          </w:tcPr>
          <w:p w14:paraId="4912AC23" w14:textId="77777777" w:rsidR="00D1537B" w:rsidRPr="00B953A7" w:rsidRDefault="00D1537B" w:rsidP="00D1537B">
            <w:pPr>
              <w:tabs>
                <w:tab w:val="left" w:pos="709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6C628A83" w14:textId="77777777" w:rsidR="00D1537B" w:rsidRPr="00B953A7" w:rsidRDefault="00D1537B" w:rsidP="00D1537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D1537B" w:rsidRPr="00B953A7" w14:paraId="17FACCE4" w14:textId="77777777" w:rsidTr="00C621CA">
        <w:tc>
          <w:tcPr>
            <w:tcW w:w="993" w:type="dxa"/>
          </w:tcPr>
          <w:p w14:paraId="2B74CDBD" w14:textId="464B0ECE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058A13" w14:textId="0421AF67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Повторение изученного материала.</w:t>
            </w:r>
          </w:p>
        </w:tc>
        <w:tc>
          <w:tcPr>
            <w:tcW w:w="1417" w:type="dxa"/>
            <w:gridSpan w:val="3"/>
          </w:tcPr>
          <w:p w14:paraId="5E8EE081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2A479A65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  <w:tr w:rsidR="00D1537B" w:rsidRPr="00B953A7" w14:paraId="6A9BEB9F" w14:textId="77777777" w:rsidTr="00C621CA">
        <w:tc>
          <w:tcPr>
            <w:tcW w:w="993" w:type="dxa"/>
          </w:tcPr>
          <w:p w14:paraId="36A9DB04" w14:textId="77777777" w:rsidR="00D1537B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  <w:p w14:paraId="04EB4FEC" w14:textId="17F11965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52A410" w14:textId="77777777" w:rsidR="00D1537B" w:rsidRPr="00FD547C" w:rsidRDefault="00D1537B" w:rsidP="00D1537B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строчной буквы ц.</w:t>
            </w:r>
          </w:p>
          <w:p w14:paraId="5265CE2D" w14:textId="4C6CC2A4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строчной буквы ц.</w:t>
            </w:r>
          </w:p>
        </w:tc>
        <w:tc>
          <w:tcPr>
            <w:tcW w:w="1417" w:type="dxa"/>
            <w:gridSpan w:val="3"/>
          </w:tcPr>
          <w:p w14:paraId="26A36C17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66767CBA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  <w:tr w:rsidR="00D1537B" w:rsidRPr="00B953A7" w14:paraId="0F9D2B90" w14:textId="77777777" w:rsidTr="00C621CA">
        <w:tc>
          <w:tcPr>
            <w:tcW w:w="993" w:type="dxa"/>
          </w:tcPr>
          <w:p w14:paraId="390D6D1C" w14:textId="77777777" w:rsidR="00D1537B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  <w:p w14:paraId="74E88762" w14:textId="2339C7A9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73FCB3" w14:textId="77777777" w:rsidR="00D1537B" w:rsidRPr="00FD547C" w:rsidRDefault="00D1537B" w:rsidP="00D1537B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заглавной буквы Ц.</w:t>
            </w:r>
          </w:p>
          <w:p w14:paraId="179EBE7A" w14:textId="13B220D1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заглавной буквы Ц.</w:t>
            </w:r>
          </w:p>
        </w:tc>
        <w:tc>
          <w:tcPr>
            <w:tcW w:w="1417" w:type="dxa"/>
            <w:gridSpan w:val="3"/>
          </w:tcPr>
          <w:p w14:paraId="3FFE1C2C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128B9343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  <w:tr w:rsidR="00D1537B" w:rsidRPr="00B953A7" w14:paraId="0282CF68" w14:textId="77777777" w:rsidTr="00C621CA">
        <w:tc>
          <w:tcPr>
            <w:tcW w:w="993" w:type="dxa"/>
          </w:tcPr>
          <w:p w14:paraId="140D29C8" w14:textId="77777777" w:rsidR="00D1537B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  <w:p w14:paraId="43E7CBD0" w14:textId="3E1E9CE9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82D257" w14:textId="33A1B7D6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Повторение изученного материала.</w:t>
            </w:r>
          </w:p>
        </w:tc>
        <w:tc>
          <w:tcPr>
            <w:tcW w:w="1417" w:type="dxa"/>
            <w:gridSpan w:val="3"/>
          </w:tcPr>
          <w:p w14:paraId="6BCC1D08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1082BC69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  <w:tr w:rsidR="00D1537B" w:rsidRPr="00B953A7" w14:paraId="49FCA63D" w14:textId="77777777" w:rsidTr="00C621CA">
        <w:tc>
          <w:tcPr>
            <w:tcW w:w="993" w:type="dxa"/>
          </w:tcPr>
          <w:p w14:paraId="7F2466EF" w14:textId="5A4AD7F7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115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165246" w14:textId="77777777" w:rsidR="00D1537B" w:rsidRPr="00FD547C" w:rsidRDefault="00D1537B" w:rsidP="00D1537B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строчной буквы э.</w:t>
            </w:r>
          </w:p>
          <w:p w14:paraId="328DE1CD" w14:textId="77777777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081C3C6F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3E472253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  <w:tr w:rsidR="00D1537B" w:rsidRPr="00B953A7" w14:paraId="1719EE1E" w14:textId="77777777" w:rsidTr="00C621CA">
        <w:tc>
          <w:tcPr>
            <w:tcW w:w="993" w:type="dxa"/>
          </w:tcPr>
          <w:p w14:paraId="4B04CA4C" w14:textId="77777777" w:rsidR="00D1537B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  <w:p w14:paraId="4394903D" w14:textId="678906EA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5F36DA" w14:textId="77777777" w:rsidR="00D1537B" w:rsidRPr="00FD547C" w:rsidRDefault="00D1537B" w:rsidP="00D1537B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заглавной буквы Э.</w:t>
            </w:r>
          </w:p>
          <w:p w14:paraId="356E40E3" w14:textId="74C8007D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заглавной буквы Э.</w:t>
            </w:r>
          </w:p>
        </w:tc>
        <w:tc>
          <w:tcPr>
            <w:tcW w:w="1417" w:type="dxa"/>
            <w:gridSpan w:val="3"/>
          </w:tcPr>
          <w:p w14:paraId="61BC1E4D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08E36803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  <w:tr w:rsidR="00D1537B" w:rsidRPr="00B953A7" w14:paraId="7A421EB2" w14:textId="77777777" w:rsidTr="00C621CA">
        <w:tc>
          <w:tcPr>
            <w:tcW w:w="993" w:type="dxa"/>
          </w:tcPr>
          <w:p w14:paraId="10B8BBCF" w14:textId="3A8F88E6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09A37B" w14:textId="37C7BD90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Повторение изученного материала. Письмо под диктовку. </w:t>
            </w:r>
          </w:p>
        </w:tc>
        <w:tc>
          <w:tcPr>
            <w:tcW w:w="1417" w:type="dxa"/>
            <w:gridSpan w:val="3"/>
          </w:tcPr>
          <w:p w14:paraId="7ED170C2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43DFC2D4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  <w:tr w:rsidR="00D1537B" w:rsidRPr="00B953A7" w14:paraId="04C7CCB2" w14:textId="77777777" w:rsidTr="00C621CA">
        <w:tc>
          <w:tcPr>
            <w:tcW w:w="993" w:type="dxa"/>
          </w:tcPr>
          <w:p w14:paraId="5FC44F89" w14:textId="77777777" w:rsidR="00D1537B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  <w:p w14:paraId="25D02E74" w14:textId="45CD2185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92F1AE" w14:textId="04C0046C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срочной буквы щ.</w:t>
            </w:r>
          </w:p>
        </w:tc>
        <w:tc>
          <w:tcPr>
            <w:tcW w:w="1417" w:type="dxa"/>
            <w:gridSpan w:val="3"/>
          </w:tcPr>
          <w:p w14:paraId="264E7C60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2C063263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  <w:tr w:rsidR="00D1537B" w:rsidRPr="00B953A7" w14:paraId="16A66821" w14:textId="77777777" w:rsidTr="00C621CA">
        <w:tc>
          <w:tcPr>
            <w:tcW w:w="993" w:type="dxa"/>
          </w:tcPr>
          <w:p w14:paraId="2DC5CFF5" w14:textId="73630E29" w:rsidR="00D1537B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  <w:p w14:paraId="3A233C26" w14:textId="7D16B7D0" w:rsidR="00D1537B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  <w:p w14:paraId="6A83EC3C" w14:textId="1DB116D6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0AB7F9" w14:textId="5576652C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заглавной буквы Щ.</w:t>
            </w:r>
          </w:p>
        </w:tc>
        <w:tc>
          <w:tcPr>
            <w:tcW w:w="1417" w:type="dxa"/>
            <w:gridSpan w:val="3"/>
          </w:tcPr>
          <w:p w14:paraId="5040C72A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60256BD3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  <w:tr w:rsidR="00D1537B" w:rsidRPr="00B953A7" w14:paraId="08CF2EBE" w14:textId="77777777" w:rsidTr="00C621CA">
        <w:tc>
          <w:tcPr>
            <w:tcW w:w="993" w:type="dxa"/>
          </w:tcPr>
          <w:p w14:paraId="55A5C439" w14:textId="77777777" w:rsidR="00D1537B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  <w:p w14:paraId="3BED81E2" w14:textId="4AAEDD4D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9C95D8" w14:textId="3A141CD4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Закрепление правописания сочетаний ча – ща, чу – щу. Обобщение знаний о буквах, обозначающих непарные по глухости / звонкости согласные звуки.</w:t>
            </w:r>
          </w:p>
        </w:tc>
        <w:tc>
          <w:tcPr>
            <w:tcW w:w="1417" w:type="dxa"/>
            <w:gridSpan w:val="3"/>
          </w:tcPr>
          <w:p w14:paraId="0F2D31AD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53D761C9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  <w:tr w:rsidR="00D1537B" w:rsidRPr="00B953A7" w14:paraId="662976EF" w14:textId="77777777" w:rsidTr="00C621CA">
        <w:tc>
          <w:tcPr>
            <w:tcW w:w="993" w:type="dxa"/>
          </w:tcPr>
          <w:p w14:paraId="23D8CDDA" w14:textId="77777777" w:rsidR="00D1537B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  <w:p w14:paraId="4A538D90" w14:textId="0CB0CD79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6ABC10" w14:textId="30A2D4AC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букв Ф, ф.</w:t>
            </w:r>
          </w:p>
        </w:tc>
        <w:tc>
          <w:tcPr>
            <w:tcW w:w="1417" w:type="dxa"/>
            <w:gridSpan w:val="3"/>
          </w:tcPr>
          <w:p w14:paraId="53BD50C2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20CFFCFF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  <w:tr w:rsidR="00D1537B" w:rsidRPr="00B953A7" w14:paraId="56EF0237" w14:textId="77777777" w:rsidTr="00C621CA">
        <w:tc>
          <w:tcPr>
            <w:tcW w:w="993" w:type="dxa"/>
          </w:tcPr>
          <w:p w14:paraId="5DF6F5FC" w14:textId="655B8AB4" w:rsidR="00D1537B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  <w:p w14:paraId="259679D3" w14:textId="26D4E72F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CC62C8" w14:textId="71C59449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строчных ь, ъ.</w:t>
            </w:r>
          </w:p>
        </w:tc>
        <w:tc>
          <w:tcPr>
            <w:tcW w:w="1417" w:type="dxa"/>
            <w:gridSpan w:val="3"/>
          </w:tcPr>
          <w:p w14:paraId="73F63EF0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48D96470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  <w:tr w:rsidR="00D1537B" w:rsidRPr="00B953A7" w14:paraId="692A76C1" w14:textId="77777777" w:rsidTr="00C621CA">
        <w:tc>
          <w:tcPr>
            <w:tcW w:w="993" w:type="dxa"/>
          </w:tcPr>
          <w:p w14:paraId="664D856D" w14:textId="77777777" w:rsidR="00D1537B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  <w:p w14:paraId="4AB41964" w14:textId="13BCCDC7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3EE385" w14:textId="43D6B180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строчных ь, ъ. Повторение написания изученных букв.</w:t>
            </w:r>
          </w:p>
        </w:tc>
        <w:tc>
          <w:tcPr>
            <w:tcW w:w="1417" w:type="dxa"/>
            <w:gridSpan w:val="3"/>
          </w:tcPr>
          <w:p w14:paraId="59AB6F7C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20E0BFCA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  <w:tr w:rsidR="00D1537B" w:rsidRPr="00B953A7" w14:paraId="4B0A6DB7" w14:textId="77777777" w:rsidTr="00C621CA">
        <w:tc>
          <w:tcPr>
            <w:tcW w:w="993" w:type="dxa"/>
          </w:tcPr>
          <w:p w14:paraId="27F86317" w14:textId="24832A07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FE382D" w14:textId="1E645471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Русский алфавит</w:t>
            </w:r>
          </w:p>
        </w:tc>
        <w:tc>
          <w:tcPr>
            <w:tcW w:w="1417" w:type="dxa"/>
            <w:gridSpan w:val="3"/>
          </w:tcPr>
          <w:p w14:paraId="79BE19D8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0CF26B48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  <w:tr w:rsidR="00D1537B" w:rsidRPr="00B953A7" w14:paraId="6F65DC2B" w14:textId="77777777" w:rsidTr="00C621CA">
        <w:tc>
          <w:tcPr>
            <w:tcW w:w="993" w:type="dxa"/>
          </w:tcPr>
          <w:p w14:paraId="052A45A7" w14:textId="493171ED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BED748" w14:textId="0A083DD5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 Повторение изученного.</w:t>
            </w:r>
          </w:p>
        </w:tc>
        <w:tc>
          <w:tcPr>
            <w:tcW w:w="1417" w:type="dxa"/>
            <w:gridSpan w:val="3"/>
          </w:tcPr>
          <w:p w14:paraId="5155C729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62C66036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  <w:tr w:rsidR="00D1537B" w:rsidRPr="00B953A7" w14:paraId="7ED0F7B5" w14:textId="77777777" w:rsidTr="00C621CA">
        <w:tc>
          <w:tcPr>
            <w:tcW w:w="993" w:type="dxa"/>
          </w:tcPr>
          <w:p w14:paraId="4B627A25" w14:textId="77777777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F4BA21" w14:textId="7938D27E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Итого:132 часа</w:t>
            </w:r>
          </w:p>
        </w:tc>
        <w:tc>
          <w:tcPr>
            <w:tcW w:w="1417" w:type="dxa"/>
            <w:gridSpan w:val="3"/>
          </w:tcPr>
          <w:p w14:paraId="169551EB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7974543F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  <w:tr w:rsidR="00D1537B" w:rsidRPr="00B953A7" w14:paraId="08032108" w14:textId="77777777" w:rsidTr="007E698B">
        <w:tc>
          <w:tcPr>
            <w:tcW w:w="993" w:type="dxa"/>
          </w:tcPr>
          <w:p w14:paraId="0490B3C0" w14:textId="77777777" w:rsidR="00D1537B" w:rsidRPr="00B953A7" w:rsidRDefault="00D1537B" w:rsidP="00D1537B">
            <w:pPr>
              <w:tabs>
                <w:tab w:val="left" w:pos="709"/>
                <w:tab w:val="left" w:pos="220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14:paraId="3E4C8DA3" w14:textId="77777777" w:rsidR="00D1537B" w:rsidRPr="00B953A7" w:rsidRDefault="00D1537B" w:rsidP="00D1537B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19E28B98" w14:textId="77777777" w:rsidR="00D1537B" w:rsidRPr="00B953A7" w:rsidRDefault="00D1537B" w:rsidP="00D1537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231216D8" w14:textId="77777777" w:rsidR="00D1537B" w:rsidRPr="00B953A7" w:rsidRDefault="00D1537B" w:rsidP="00D1537B">
            <w:pPr>
              <w:rPr>
                <w:sz w:val="28"/>
                <w:szCs w:val="28"/>
              </w:rPr>
            </w:pPr>
          </w:p>
        </w:tc>
      </w:tr>
    </w:tbl>
    <w:p w14:paraId="0EB3CB50" w14:textId="77777777" w:rsidR="002D0D47" w:rsidRPr="00B953A7" w:rsidRDefault="002D0D47" w:rsidP="002D0D47">
      <w:pPr>
        <w:widowControl w:val="0"/>
        <w:tabs>
          <w:tab w:val="left" w:pos="709"/>
        </w:tabs>
        <w:suppressAutoHyphens/>
        <w:ind w:firstLine="709"/>
        <w:rPr>
          <w:b/>
          <w:sz w:val="28"/>
          <w:szCs w:val="28"/>
        </w:rPr>
      </w:pPr>
      <w:r w:rsidRPr="00B953A7">
        <w:rPr>
          <w:b/>
          <w:sz w:val="28"/>
          <w:szCs w:val="28"/>
        </w:rPr>
        <w:t>Учебно-методическое и материально-техническое обеспечение</w:t>
      </w:r>
    </w:p>
    <w:p w14:paraId="228B67E6" w14:textId="77777777" w:rsidR="002D0D47" w:rsidRPr="00B953A7" w:rsidRDefault="002D0D47" w:rsidP="002D0D47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B953A7">
        <w:rPr>
          <w:b/>
          <w:sz w:val="28"/>
          <w:szCs w:val="28"/>
        </w:rPr>
        <w:t xml:space="preserve">     Программное обеспечение:</w:t>
      </w:r>
    </w:p>
    <w:p w14:paraId="591D9FFF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Горецкий В. Г., Кирюшкин В. А. и др. Русская Азбука. 1 класс. - М.: Просвещение (версия для слабовидящих </w:t>
      </w:r>
      <w:r w:rsidRPr="00B953A7">
        <w:rPr>
          <w:rFonts w:cs="Times New Roman"/>
          <w:sz w:val="28"/>
          <w:szCs w:val="28"/>
        </w:rPr>
        <w:lastRenderedPageBreak/>
        <w:t>обучающихся)</w:t>
      </w:r>
    </w:p>
    <w:p w14:paraId="608FD160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Горецкий В.Г, Федосова Н.А. Прописи. В 4 частях. -  М.: Просвещение, 2011</w:t>
      </w:r>
    </w:p>
    <w:p w14:paraId="0860449E" w14:textId="77777777" w:rsidR="002D0D47" w:rsidRPr="00B953A7" w:rsidRDefault="002D0D47" w:rsidP="002D0D47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B953A7">
        <w:rPr>
          <w:rFonts w:cs="Times New Roman"/>
          <w:b/>
          <w:sz w:val="28"/>
          <w:szCs w:val="28"/>
        </w:rPr>
        <w:t>Пособия для учителя:</w:t>
      </w:r>
    </w:p>
    <w:p w14:paraId="703514B9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iCs/>
          <w:sz w:val="28"/>
          <w:szCs w:val="28"/>
        </w:rPr>
        <w:t xml:space="preserve">Горецкий В. Г., Белянкова Н. М. Обучение грамоте: методическое пособие с поурочными </w:t>
      </w:r>
      <w:r w:rsidRPr="00B953A7">
        <w:rPr>
          <w:rFonts w:cs="Times New Roman"/>
          <w:sz w:val="28"/>
          <w:szCs w:val="28"/>
        </w:rPr>
        <w:t>разработками. - М.: Просвещение, 2014.</w:t>
      </w:r>
    </w:p>
    <w:p w14:paraId="3F68E74E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 Никулина Г.В., Замашнюк Е.В., Потемкина А.В., Фомичева Л.В. Содержание и организация образования слабовидящих в свете ФГОС начального общего образования для обучающихся с ОВЗ. – СПб.: Граница, 2015</w:t>
      </w:r>
    </w:p>
    <w:p w14:paraId="367E7CF8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Крылова О. Н. Карточки по обучению грамоте: к учебнику В. Г. Горецкого и др. «Азбука. 1 класс». - М.: Экзамен, 2012</w:t>
      </w:r>
    </w:p>
    <w:p w14:paraId="2D8D0392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Денискина В.З. Особенности зрительного восприятия у слепых, имеющих остаточное зрение // Дефектология. - 2011. - N 5. - С. 56-64.</w:t>
      </w:r>
    </w:p>
    <w:p w14:paraId="15CECAD6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</w:p>
    <w:p w14:paraId="39484291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Узорова О. В., Нефедова Е. А. Задания по русскому языку для повторения и закрепления учебного материала: 1 класс. – М.: Астрель, 2005</w:t>
      </w:r>
    </w:p>
    <w:p w14:paraId="242E91D0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Узорова О. В., Нефедова Е. А. 3000 примеров по русскому языку: 1 класс. – М.: Астрель, 2004</w:t>
      </w:r>
    </w:p>
    <w:p w14:paraId="299CA9F0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Ушакова О. Д. Толковый словарик школьника. – СПб.: Литера, 2005</w:t>
      </w:r>
    </w:p>
    <w:p w14:paraId="7A3019B3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Ушакова О. Д. Этимологический словарик школьника. – СПб: Литера, 2005</w:t>
      </w:r>
    </w:p>
    <w:p w14:paraId="2256ED1A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Ушакова О. Д. Словарик иностранных слов. – СПб.: Литера, 2005</w:t>
      </w:r>
    </w:p>
    <w:p w14:paraId="7BD2C8B2" w14:textId="77777777" w:rsidR="002D0D47" w:rsidRPr="00B953A7" w:rsidRDefault="002D0D47" w:rsidP="002D0D47">
      <w:pPr>
        <w:pStyle w:val="aa"/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Пособия для учителя:</w:t>
      </w:r>
    </w:p>
    <w:p w14:paraId="606A5517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 Денискина В.З., Фатьянова Г.А.  К вопросу об обучении детей с нарушением зрения чтению и письму по системе Брайля // Воспитание и обучение детей с нарушениями развития. - 2013. - N 6. - С. 23-27.</w:t>
      </w:r>
    </w:p>
    <w:p w14:paraId="6A4F3A14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Жиренко О. Е., Обухова Л. А. Поурочные разработки по обучению грамоте: 1 класс. – М.: ВАКО, 2012.</w:t>
      </w:r>
    </w:p>
    <w:p w14:paraId="7C741297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Костючек Н.С., Развитие речи учащихся школ слепых (I-V классы). – М.: Просвещение, 1967. </w:t>
      </w:r>
    </w:p>
    <w:p w14:paraId="0BFA1854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Костючок Н.С., Денискина В.З. Методические рекомендации по использованию «Прибора прямого чтения» в школах для слепых детей // Дефектология. – 1984. – № 1. – С. 77-79.</w:t>
      </w:r>
    </w:p>
    <w:p w14:paraId="14841088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Костючек Н.С. Методические рекомендации по обучению грамоте учащихся школ слепых. – М.: Госкомнаробраз СССР, 1989.</w:t>
      </w:r>
    </w:p>
    <w:p w14:paraId="297AE5DC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 Никулина Г.В. Обучение письму и чтению по рельефно-точечной системе Л.Брайля: Учебное пособие. – СПБ: КАРО, 2006.</w:t>
      </w:r>
    </w:p>
    <w:p w14:paraId="6AD0E217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lastRenderedPageBreak/>
        <w:t xml:space="preserve"> Организация и содержание процесса обучения грамоте в коррекционно-образовательных учреждениях III вида: Учебное пособие /под ред. Г.В. Никулиной. – СПБ.: Изд-во РГПУ им. А.И. Герцена, 2000.</w:t>
      </w:r>
    </w:p>
    <w:p w14:paraId="6A7E7CE5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 Г.В. Никулина, Е.В. Замашнюк, А.В. Потемкина, Л.В. Фомичева. Содержание и организация образования слепых в свете ФГОС начального общего образования для обучающихся с ОВЗ: Учебно-методическое пособие. Издательство «Граница», 2015.</w:t>
      </w:r>
    </w:p>
    <w:p w14:paraId="118A56CE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Проглядова Г.А., Денискина В.З. Анализ некоторых проблем обучения слепых учащихся письму по системе Брайля // Дефектология. – 2014. – № 3. – С. 89–94. </w:t>
      </w:r>
    </w:p>
    <w:p w14:paraId="0330C8BF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Проглядова Г.А., Уфимцева Л.П., Денискина В.З. Система работы по профилактике нарушений письма у слепых младших школьников // Дефектология. – 2014. – № 4. – С. 71–79. </w:t>
      </w:r>
    </w:p>
    <w:p w14:paraId="01920BCD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Проглядова Г.А. Пропедевтическая работа со слепыми учащимися при обучении письму шрифтом Брайля // Дефектология. – 2015. – № 2. – С. 71–78.</w:t>
      </w:r>
    </w:p>
    <w:p w14:paraId="5ADB64BB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Проглядова Г.А. Алгоритм письма по системе Брайля // Воспитание и обучение детей с нарушениями развития. – 2015. – № 7. – С. 26–29.</w:t>
      </w:r>
    </w:p>
    <w:p w14:paraId="2DB43FAF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Рамзаева Т. Г. Русский язык. 1 класс: Книга для учителя: Тематическое и поурочное планирование. – М.: Дрофа, 2004.</w:t>
      </w:r>
    </w:p>
    <w:p w14:paraId="76FBD691" w14:textId="77777777" w:rsidR="002D0D47" w:rsidRPr="00B953A7" w:rsidRDefault="002D0D47" w:rsidP="002D0D47">
      <w:pPr>
        <w:pStyle w:val="aa"/>
        <w:numPr>
          <w:ilvl w:val="0"/>
          <w:numId w:val="2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 Электронное приложение к «Азбуке»</w:t>
      </w:r>
    </w:p>
    <w:p w14:paraId="36636925" w14:textId="77777777" w:rsidR="002D0D47" w:rsidRPr="00B953A7" w:rsidRDefault="002D0D47" w:rsidP="002D0D47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B953A7">
        <w:rPr>
          <w:rFonts w:cs="Times New Roman"/>
          <w:b/>
          <w:sz w:val="28"/>
          <w:szCs w:val="28"/>
        </w:rPr>
        <w:t>Дидактический материал:</w:t>
      </w:r>
    </w:p>
    <w:p w14:paraId="1EC57CA5" w14:textId="77777777" w:rsidR="002D0D47" w:rsidRPr="00B953A7" w:rsidRDefault="002D0D47" w:rsidP="002D0D47">
      <w:pPr>
        <w:pStyle w:val="aa"/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рельефно-орфографическое лото</w:t>
      </w:r>
    </w:p>
    <w:p w14:paraId="194B955E" w14:textId="77777777" w:rsidR="002D0D47" w:rsidRPr="00B953A7" w:rsidRDefault="002D0D47" w:rsidP="002D0D47">
      <w:pPr>
        <w:pStyle w:val="aa"/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дидактические игры</w:t>
      </w:r>
    </w:p>
    <w:p w14:paraId="03ADFF4F" w14:textId="77777777" w:rsidR="002D0D47" w:rsidRPr="00B953A7" w:rsidRDefault="002D0D47" w:rsidP="002D0D47">
      <w:pPr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дидактический материал для фронтальной работы (схемы слогов, предложений и т.д.)</w:t>
      </w:r>
    </w:p>
    <w:p w14:paraId="45282A1A" w14:textId="77777777" w:rsidR="002D0D47" w:rsidRPr="00B953A7" w:rsidRDefault="002D0D47" w:rsidP="002D0D47">
      <w:pPr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муляжи фруктов, овощей, животных</w:t>
      </w:r>
    </w:p>
    <w:p w14:paraId="30E40E53" w14:textId="77777777" w:rsidR="002D0D47" w:rsidRPr="00B953A7" w:rsidRDefault="002D0D47" w:rsidP="002D0D47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B953A7">
        <w:rPr>
          <w:rFonts w:cs="Times New Roman"/>
          <w:b/>
          <w:sz w:val="28"/>
          <w:szCs w:val="28"/>
        </w:rPr>
        <w:t xml:space="preserve">     Учебное оборудование:</w:t>
      </w:r>
    </w:p>
    <w:p w14:paraId="380648B1" w14:textId="77777777" w:rsidR="002D0D47" w:rsidRPr="00B953A7" w:rsidRDefault="002D0D47" w:rsidP="002D0D47">
      <w:pPr>
        <w:pStyle w:val="aa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прибор Брайля</w:t>
      </w:r>
    </w:p>
    <w:p w14:paraId="641F6D2A" w14:textId="77777777" w:rsidR="002D0D47" w:rsidRPr="00B953A7" w:rsidRDefault="002D0D47" w:rsidP="002D0D47">
      <w:pPr>
        <w:pStyle w:val="aa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грифель</w:t>
      </w:r>
    </w:p>
    <w:p w14:paraId="24ABCD4F" w14:textId="77777777" w:rsidR="002D0D47" w:rsidRPr="00B953A7" w:rsidRDefault="002D0D47" w:rsidP="002D0D47">
      <w:pPr>
        <w:pStyle w:val="aa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тетради для письма рельефно-точечным шрифтом Брайля</w:t>
      </w:r>
    </w:p>
    <w:p w14:paraId="6DF01C80" w14:textId="77777777" w:rsidR="002D0D47" w:rsidRPr="00B953A7" w:rsidRDefault="002D0D47" w:rsidP="002D0D47">
      <w:pPr>
        <w:pStyle w:val="aa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«Прибор прямого чтения»</w:t>
      </w:r>
    </w:p>
    <w:p w14:paraId="2F823B4F" w14:textId="77777777" w:rsidR="002D0D47" w:rsidRPr="00B953A7" w:rsidRDefault="002D0D47" w:rsidP="002D0D47">
      <w:pPr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B953A7">
        <w:rPr>
          <w:sz w:val="28"/>
          <w:szCs w:val="28"/>
        </w:rPr>
        <w:t>тифлосредства для слабовидящих (мультимедийная доска, увеличивающие устройства различной модификации)</w:t>
      </w:r>
    </w:p>
    <w:p w14:paraId="322A1340" w14:textId="77777777" w:rsidR="002D0D47" w:rsidRPr="00B953A7" w:rsidRDefault="002D0D47" w:rsidP="002D0D47">
      <w:pPr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</w:p>
    <w:p w14:paraId="13315804" w14:textId="77777777" w:rsidR="002D0D47" w:rsidRPr="00B953A7" w:rsidRDefault="002D0D47" w:rsidP="002D0D47">
      <w:pPr>
        <w:pStyle w:val="aa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колодки – шеститочия</w:t>
      </w:r>
    </w:p>
    <w:p w14:paraId="670A5C28" w14:textId="77777777" w:rsidR="002D0D47" w:rsidRPr="00B953A7" w:rsidRDefault="002D0D47" w:rsidP="002D0D47">
      <w:pPr>
        <w:pStyle w:val="aa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lastRenderedPageBreak/>
        <w:t>увеличенная модель шеститочия</w:t>
      </w:r>
    </w:p>
    <w:p w14:paraId="137E480B" w14:textId="77777777" w:rsidR="002D0D47" w:rsidRPr="00B953A7" w:rsidRDefault="002D0D47" w:rsidP="002D0D47">
      <w:pPr>
        <w:pStyle w:val="aa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 рельефные схемы</w:t>
      </w:r>
    </w:p>
    <w:p w14:paraId="6E9E9BD8" w14:textId="77777777" w:rsidR="002D0D47" w:rsidRPr="00B953A7" w:rsidRDefault="002D0D47" w:rsidP="002D0D47">
      <w:pPr>
        <w:pStyle w:val="aa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рельефные карточки</w:t>
      </w:r>
    </w:p>
    <w:p w14:paraId="55CDA31B" w14:textId="77777777" w:rsidR="002D0D47" w:rsidRPr="00B953A7" w:rsidRDefault="002D0D47" w:rsidP="002D0D47">
      <w:pPr>
        <w:pStyle w:val="aa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рельефные альбомы</w:t>
      </w:r>
    </w:p>
    <w:p w14:paraId="4CF7238A" w14:textId="77777777" w:rsidR="002D0D47" w:rsidRPr="00B953A7" w:rsidRDefault="002D0D47" w:rsidP="002D0D47">
      <w:pPr>
        <w:pStyle w:val="aa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тетради в широкую линейку</w:t>
      </w:r>
    </w:p>
    <w:p w14:paraId="401B5214" w14:textId="77777777" w:rsidR="002D0D47" w:rsidRPr="00B953A7" w:rsidRDefault="002D0D47" w:rsidP="002D0D47">
      <w:pPr>
        <w:pStyle w:val="aa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ручка с синей пастой</w:t>
      </w:r>
    </w:p>
    <w:p w14:paraId="7328A726" w14:textId="77777777" w:rsidR="002D0D47" w:rsidRPr="00B953A7" w:rsidRDefault="002D0D47" w:rsidP="002D0D47">
      <w:pPr>
        <w:pStyle w:val="aa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ручка с зеленой пастой</w:t>
      </w:r>
    </w:p>
    <w:p w14:paraId="79A14D7E" w14:textId="77777777" w:rsidR="002D0D47" w:rsidRPr="00B953A7" w:rsidRDefault="002D0D47" w:rsidP="002D0D47">
      <w:pPr>
        <w:pStyle w:val="aa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подставка для учебника</w:t>
      </w:r>
    </w:p>
    <w:p w14:paraId="3C26E22B" w14:textId="77777777" w:rsidR="002D0D47" w:rsidRPr="00B953A7" w:rsidRDefault="002D0D47" w:rsidP="002D0D47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B953A7">
        <w:rPr>
          <w:rFonts w:cs="Times New Roman"/>
          <w:b/>
          <w:sz w:val="28"/>
          <w:szCs w:val="28"/>
        </w:rPr>
        <w:t>Компьютерное оборудование:</w:t>
      </w:r>
    </w:p>
    <w:p w14:paraId="3ABF6E27" w14:textId="77777777" w:rsidR="002D0D47" w:rsidRPr="00B953A7" w:rsidRDefault="002D0D47" w:rsidP="002D0D47">
      <w:pPr>
        <w:pStyle w:val="aa"/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проектор, интерактивная доска, компьютер</w:t>
      </w:r>
    </w:p>
    <w:p w14:paraId="5CF1A289" w14:textId="77777777" w:rsidR="002D0D47" w:rsidRPr="00B953A7" w:rsidRDefault="002D0D47" w:rsidP="002D0D47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B953A7">
        <w:rPr>
          <w:rFonts w:cs="Times New Roman"/>
          <w:b/>
          <w:sz w:val="28"/>
          <w:szCs w:val="28"/>
        </w:rPr>
        <w:t xml:space="preserve">      Цифровые образовательные ресурсы (список сайтов):</w:t>
      </w:r>
    </w:p>
    <w:p w14:paraId="3CF54FD7" w14:textId="77777777" w:rsidR="002D0D47" w:rsidRPr="00B953A7" w:rsidRDefault="002D0D47" w:rsidP="002D0D47">
      <w:pPr>
        <w:pStyle w:val="aa"/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>1Единая коллекция цифровых образовательных ресурсов</w:t>
      </w:r>
    </w:p>
    <w:p w14:paraId="2A04BE6D" w14:textId="77777777" w:rsidR="002D0D47" w:rsidRPr="00B953A7" w:rsidRDefault="002D0D47" w:rsidP="002D0D47">
      <w:pPr>
        <w:pStyle w:val="aa"/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           http://www.school-collection.edu.ru</w:t>
      </w:r>
    </w:p>
    <w:p w14:paraId="130A34D7" w14:textId="77777777" w:rsidR="002D0D47" w:rsidRPr="00B953A7" w:rsidRDefault="002D0D47" w:rsidP="002D0D47">
      <w:pPr>
        <w:pStyle w:val="aa"/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 Видеоуроки; тесты; презентации; поурочные планы.</w:t>
      </w:r>
    </w:p>
    <w:p w14:paraId="0999DC66" w14:textId="77777777" w:rsidR="002D0D47" w:rsidRPr="00B953A7" w:rsidRDefault="002D0D47" w:rsidP="002D0D47">
      <w:pPr>
        <w:pStyle w:val="aa"/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           http://videouroki.net/</w:t>
      </w:r>
    </w:p>
    <w:p w14:paraId="6EA8E2AF" w14:textId="77777777" w:rsidR="002D0D47" w:rsidRPr="00B953A7" w:rsidRDefault="002D0D47" w:rsidP="002D0D47">
      <w:pPr>
        <w:pStyle w:val="aa"/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Школа онлайн России </w:t>
      </w:r>
    </w:p>
    <w:p w14:paraId="600D452A" w14:textId="77777777" w:rsidR="002D0D47" w:rsidRPr="00B953A7" w:rsidRDefault="002D0D47" w:rsidP="002D0D47">
      <w:pPr>
        <w:pStyle w:val="aa"/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B953A7">
        <w:rPr>
          <w:rFonts w:cs="Times New Roman"/>
          <w:sz w:val="28"/>
          <w:szCs w:val="28"/>
        </w:rPr>
        <w:t xml:space="preserve">          методические материалы; презентации, разработки уроков и внеклассных мероприятий; рефераты; каталог                         сайтов учителей, учеников и образовательных учреждений России. </w:t>
      </w:r>
    </w:p>
    <w:p w14:paraId="7823442E" w14:textId="77777777" w:rsidR="002D0D47" w:rsidRPr="00B953A7" w:rsidRDefault="005436F4" w:rsidP="002D0D47">
      <w:pPr>
        <w:pStyle w:val="aa"/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hyperlink r:id="rId9" w:history="1">
        <w:r w:rsidR="002D0D47" w:rsidRPr="00B953A7">
          <w:rPr>
            <w:rStyle w:val="a5"/>
            <w:rFonts w:cs="Times New Roman"/>
            <w:sz w:val="28"/>
            <w:szCs w:val="28"/>
          </w:rPr>
          <w:t>http://shkolaonlain.r</w:t>
        </w:r>
      </w:hyperlink>
    </w:p>
    <w:p w14:paraId="7BFB9670" w14:textId="77777777" w:rsidR="002D0D47" w:rsidRPr="00B953A7" w:rsidRDefault="002D0D47" w:rsidP="002D0D47">
      <w:pPr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B953A7">
        <w:rPr>
          <w:rFonts w:eastAsia="Calibri"/>
          <w:sz w:val="28"/>
          <w:szCs w:val="28"/>
        </w:rPr>
        <w:t>видеоуроки; тесты; презентации; поурочные планы; задания олимпиад.</w:t>
      </w:r>
    </w:p>
    <w:p w14:paraId="7DC73F18" w14:textId="77777777" w:rsidR="002D0D47" w:rsidRPr="00B953A7" w:rsidRDefault="005436F4" w:rsidP="002D0D47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u w:val="single"/>
        </w:rPr>
      </w:pPr>
      <w:hyperlink r:id="rId10" w:history="1">
        <w:r w:rsidR="002D0D47" w:rsidRPr="00B953A7">
          <w:rPr>
            <w:rFonts w:eastAsia="Calibri"/>
            <w:sz w:val="28"/>
            <w:szCs w:val="28"/>
            <w:u w:val="single"/>
          </w:rPr>
          <w:t>http://videouroki.net/</w:t>
        </w:r>
      </w:hyperlink>
    </w:p>
    <w:p w14:paraId="5FCC7806" w14:textId="77777777" w:rsidR="002D0D47" w:rsidRPr="00B953A7" w:rsidRDefault="002D0D47" w:rsidP="002D0D47">
      <w:pPr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B953A7">
        <w:rPr>
          <w:rFonts w:eastAsia="Calibri"/>
          <w:sz w:val="28"/>
          <w:szCs w:val="28"/>
        </w:rPr>
        <w:t>Я - учитель: интернет-сообщество педагогов</w:t>
      </w:r>
    </w:p>
    <w:p w14:paraId="42256535" w14:textId="77777777" w:rsidR="002D0D47" w:rsidRPr="00B953A7" w:rsidRDefault="002D0D47" w:rsidP="002D0D47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B953A7">
        <w:rPr>
          <w:rFonts w:eastAsia="Calibri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14:paraId="2FA872BA" w14:textId="77777777" w:rsidR="00DB0FBC" w:rsidRPr="002D0D47" w:rsidRDefault="005436F4" w:rsidP="002D0D47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hyperlink r:id="rId11" w:history="1">
        <w:r w:rsidR="002D0D47" w:rsidRPr="00B953A7">
          <w:rPr>
            <w:rStyle w:val="a5"/>
            <w:rFonts w:eastAsia="Calibri"/>
            <w:sz w:val="28"/>
            <w:szCs w:val="28"/>
          </w:rPr>
          <w:t>http://ya-uchitel.ru</w:t>
        </w:r>
      </w:hyperlink>
    </w:p>
    <w:p w14:paraId="6C46268E" w14:textId="0C1267A9" w:rsidR="00DB0FBC" w:rsidRDefault="00DB0FBC" w:rsidP="008C5CFE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91F7DDC" w14:textId="58E20E2E" w:rsidR="005436F4" w:rsidRDefault="005436F4" w:rsidP="008C5CFE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346DE96" w14:textId="1453E958" w:rsidR="005436F4" w:rsidRDefault="005436F4" w:rsidP="008C5CFE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22B9302" w14:textId="271AFB84" w:rsidR="005436F4" w:rsidRDefault="005436F4" w:rsidP="008C5CFE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12FAC9A" w14:textId="12605855" w:rsidR="005436F4" w:rsidRDefault="005436F4" w:rsidP="008C5CFE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5297745" w14:textId="3A39ECAB" w:rsidR="005436F4" w:rsidRDefault="005436F4" w:rsidP="008C5CFE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B39319D" w14:textId="51FC45F4" w:rsidR="005436F4" w:rsidRDefault="005436F4" w:rsidP="008C5CFE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4CD2452" w14:textId="77777777" w:rsidR="005436F4" w:rsidRPr="00FD547C" w:rsidRDefault="005436F4" w:rsidP="005436F4">
      <w:pPr>
        <w:jc w:val="center"/>
        <w:rPr>
          <w:b/>
          <w:sz w:val="28"/>
          <w:szCs w:val="28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 xml:space="preserve">5. </w:t>
      </w:r>
      <w:r w:rsidRPr="00FD547C">
        <w:rPr>
          <w:rFonts w:eastAsia="SimSun"/>
          <w:b/>
          <w:kern w:val="2"/>
          <w:sz w:val="28"/>
          <w:szCs w:val="28"/>
          <w:lang w:eastAsia="ar-SA"/>
        </w:rPr>
        <w:t>Календарно-тематическое планирование</w:t>
      </w:r>
    </w:p>
    <w:p w14:paraId="0CF72E7E" w14:textId="77777777" w:rsidR="005436F4" w:rsidRPr="00FD547C" w:rsidRDefault="005436F4" w:rsidP="005436F4">
      <w:pPr>
        <w:rPr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4"/>
        <w:gridCol w:w="7830"/>
        <w:gridCol w:w="1134"/>
        <w:gridCol w:w="1134"/>
        <w:gridCol w:w="1115"/>
        <w:gridCol w:w="2421"/>
      </w:tblGrid>
      <w:tr w:rsidR="005436F4" w:rsidRPr="00FD547C" w14:paraId="5CD6BB04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53F2" w14:textId="77777777" w:rsidR="005436F4" w:rsidRPr="002D0D47" w:rsidRDefault="005436F4" w:rsidP="0003614E">
            <w:pPr>
              <w:pStyle w:val="212"/>
              <w:shd w:val="clear" w:color="auto" w:fill="auto"/>
              <w:spacing w:before="60"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2D0D47">
              <w:rPr>
                <w:rStyle w:val="212pt"/>
                <w:b/>
                <w:color w:val="000000"/>
                <w:sz w:val="28"/>
                <w:szCs w:val="28"/>
              </w:rPr>
              <w:t>№</w:t>
            </w:r>
          </w:p>
          <w:p w14:paraId="240418EC" w14:textId="77777777" w:rsidR="005436F4" w:rsidRPr="00FD547C" w:rsidRDefault="005436F4" w:rsidP="0003614E">
            <w:pPr>
              <w:pStyle w:val="212"/>
              <w:shd w:val="clear" w:color="auto" w:fill="auto"/>
              <w:spacing w:before="60" w:after="0" w:line="240" w:lineRule="auto"/>
              <w:ind w:firstLine="0"/>
              <w:jc w:val="center"/>
            </w:pPr>
            <w:r w:rsidRPr="002D0D47">
              <w:rPr>
                <w:rStyle w:val="212pt"/>
                <w:b/>
                <w:color w:val="000000"/>
                <w:sz w:val="28"/>
                <w:szCs w:val="28"/>
              </w:rPr>
              <w:t>урока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DD71" w14:textId="77777777" w:rsidR="005436F4" w:rsidRPr="002D0D47" w:rsidRDefault="005436F4" w:rsidP="0003614E">
            <w:pPr>
              <w:suppressAutoHyphens/>
              <w:snapToGrid w:val="0"/>
              <w:spacing w:after="160"/>
              <w:jc w:val="center"/>
              <w:rPr>
                <w:b/>
                <w:sz w:val="28"/>
                <w:szCs w:val="28"/>
                <w:lang w:eastAsia="ar-SA"/>
              </w:rPr>
            </w:pPr>
            <w:r w:rsidRPr="00FD547C">
              <w:rPr>
                <w:b/>
                <w:sz w:val="28"/>
                <w:szCs w:val="28"/>
                <w:lang w:eastAsia="ar-SA"/>
              </w:rPr>
              <w:t>Тема</w:t>
            </w:r>
            <w:r>
              <w:rPr>
                <w:b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225F" w14:textId="77777777" w:rsidR="005436F4" w:rsidRPr="002D0D47" w:rsidRDefault="005436F4" w:rsidP="0003614E">
            <w:pPr>
              <w:pStyle w:val="212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D0D47">
              <w:rPr>
                <w:rStyle w:val="212pt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1B8D0D" w14:textId="77777777" w:rsidR="005436F4" w:rsidRPr="00FD547C" w:rsidRDefault="005436F4" w:rsidP="0003614E">
            <w:pPr>
              <w:pStyle w:val="212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FD547C">
              <w:rPr>
                <w:b/>
              </w:rPr>
              <w:t>Дата по плану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FEECD5" w14:textId="77777777" w:rsidR="005436F4" w:rsidRPr="00FD547C" w:rsidRDefault="005436F4" w:rsidP="0003614E">
            <w:pPr>
              <w:pStyle w:val="212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FD547C">
              <w:rPr>
                <w:b/>
              </w:rPr>
              <w:t>Дата по факту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A1AA" w14:textId="77777777" w:rsidR="005436F4" w:rsidRPr="002D0D47" w:rsidRDefault="005436F4" w:rsidP="0003614E">
            <w:pPr>
              <w:pStyle w:val="212"/>
              <w:shd w:val="clear" w:color="auto" w:fill="auto"/>
              <w:tabs>
                <w:tab w:val="left" w:pos="4568"/>
              </w:tabs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>
              <w:rPr>
                <w:rStyle w:val="212pt"/>
                <w:b/>
                <w:color w:val="000000"/>
                <w:sz w:val="28"/>
                <w:szCs w:val="28"/>
              </w:rPr>
              <w:t xml:space="preserve">Примечание </w:t>
            </w:r>
          </w:p>
        </w:tc>
      </w:tr>
      <w:tr w:rsidR="005436F4" w:rsidRPr="00FD547C" w14:paraId="626F297D" w14:textId="77777777" w:rsidTr="0003614E">
        <w:tc>
          <w:tcPr>
            <w:tcW w:w="14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7480" w14:textId="77777777" w:rsidR="005436F4" w:rsidRPr="00735BCC" w:rsidRDefault="005436F4" w:rsidP="0003614E">
            <w:pPr>
              <w:rPr>
                <w:b/>
                <w:sz w:val="28"/>
                <w:szCs w:val="28"/>
              </w:rPr>
            </w:pPr>
            <w:r w:rsidRPr="00735BCC">
              <w:rPr>
                <w:b/>
                <w:sz w:val="28"/>
                <w:szCs w:val="28"/>
              </w:rPr>
              <w:t xml:space="preserve">                                                                      1 ЧЕТВЕРТЬ 28ч</w:t>
            </w:r>
          </w:p>
        </w:tc>
      </w:tr>
      <w:tr w:rsidR="005436F4" w:rsidRPr="00FD547C" w14:paraId="1C4FE057" w14:textId="77777777" w:rsidTr="0003614E">
        <w:tc>
          <w:tcPr>
            <w:tcW w:w="14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9C31" w14:textId="77777777" w:rsidR="005436F4" w:rsidRDefault="005436F4" w:rsidP="0003614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</w:t>
            </w:r>
            <w:r w:rsidRPr="00B953A7">
              <w:rPr>
                <w:b/>
                <w:sz w:val="28"/>
                <w:szCs w:val="28"/>
              </w:rPr>
              <w:t>Добукварный период</w:t>
            </w:r>
            <w:r>
              <w:rPr>
                <w:b/>
                <w:sz w:val="28"/>
                <w:szCs w:val="28"/>
              </w:rPr>
              <w:t xml:space="preserve"> (17ч)</w:t>
            </w:r>
          </w:p>
        </w:tc>
      </w:tr>
      <w:tr w:rsidR="005436F4" w:rsidRPr="00FD547C" w14:paraId="76174916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F5E2998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A6E8AB5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«Прописи» - первая учебная тетрадь. Тренировка мелкой моторики руки.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CBF71B" w14:textId="77777777" w:rsidR="005436F4" w:rsidRPr="00FD547C" w:rsidRDefault="005436F4" w:rsidP="0003614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86E0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02.09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FE77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F2D2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0C96D787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5BD949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</w:t>
            </w:r>
          </w:p>
          <w:p w14:paraId="3CABAEF2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1634345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Рабочая строка. Верхняя и нижняя линии рабочей строки.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18813C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5F22CC76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B9D6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05.09</w:t>
            </w:r>
          </w:p>
          <w:p w14:paraId="178820F5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06.09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2527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3451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184FD091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1D71031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94D97B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Обводка рисунков по контуру. Письмо овалов и полуовалов.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680792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353F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07.09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8E1F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2C1B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78A513EA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010C76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847F723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Обводка рисунков по контуру. Письмо овалов и полуовалов.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E0E59D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8117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09.09</w:t>
            </w:r>
          </w:p>
          <w:p w14:paraId="12C62D05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12.09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CE3D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E78F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1DBD67EC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FF9F656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6</w:t>
            </w:r>
          </w:p>
          <w:p w14:paraId="636C24AC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C7B5D2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Рисование полуовалов и кругов.</w:t>
            </w:r>
          </w:p>
          <w:p w14:paraId="7697233C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Рисование полуовалов и кругов.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F2FAEDB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0353DD5B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9EB6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13.09</w:t>
            </w:r>
          </w:p>
          <w:p w14:paraId="46587DDE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14.09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7EA5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6758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514B7FB3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648911E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8</w:t>
            </w:r>
          </w:p>
          <w:p w14:paraId="28F3F135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7958C5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длинных прямых линий.</w:t>
            </w:r>
          </w:p>
          <w:p w14:paraId="174F413B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длинных прямых линий.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68628BC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73D585E4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49C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16.09</w:t>
            </w:r>
          </w:p>
          <w:p w14:paraId="4B4C7D62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19.09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E3FB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E3AE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1617A61A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6EC8AC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1555BD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прямых линий с закруглением внизу.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86F2AD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A779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20.09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9185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5683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1E59368D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4BE400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11</w:t>
            </w:r>
          </w:p>
          <w:p w14:paraId="0E76A274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42F66F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 xml:space="preserve">Письмо прямых линий с закруглением внизу. </w:t>
            </w:r>
          </w:p>
          <w:p w14:paraId="3BF4E64D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Письмо прямых линий с закруглением внизу.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D33FA0E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1</w:t>
            </w:r>
          </w:p>
          <w:p w14:paraId="0E0CBC03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7929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21.09</w:t>
            </w:r>
          </w:p>
          <w:p w14:paraId="1655EAF8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23.09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F419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5246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19A5B984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8E8115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13</w:t>
            </w:r>
          </w:p>
          <w:p w14:paraId="78FAF5DE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14 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EB72D6C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элементов букв.</w:t>
            </w:r>
          </w:p>
          <w:p w14:paraId="6456781A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элементов букв.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44A5E8D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141A30A6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1996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26.09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5BB1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8B16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052A5B1A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CAAD5C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15</w:t>
            </w:r>
          </w:p>
          <w:p w14:paraId="4B6962EF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0553BA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больших и маленьких овалов, коротких наклонных линий.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69C56F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6CC81C5F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5BAD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27.09</w:t>
            </w:r>
          </w:p>
          <w:p w14:paraId="06CADCBC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28.09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C674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25C9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4405AE9A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4F5A812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F3D9A26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наклонных линий.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4F74F4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839E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30.09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091B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404D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1CC51266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08219D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7FE4B71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Письмо изученных элементов букв.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A10BDD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E0A6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03.10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FF18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1DCC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372CD7E6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F5F8D20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19</w:t>
            </w:r>
          </w:p>
          <w:p w14:paraId="1FB5D5B3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D3FC09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А, а.</w:t>
            </w:r>
          </w:p>
          <w:p w14:paraId="6878AE19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А, 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BBE433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5B2E60AD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B945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04.10</w:t>
            </w:r>
          </w:p>
          <w:p w14:paraId="30B35F8A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05.10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1F2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AF52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21153194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E6356D0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21</w:t>
            </w:r>
          </w:p>
          <w:p w14:paraId="5406559C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0F18AB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О, о.</w:t>
            </w:r>
          </w:p>
          <w:p w14:paraId="6832072D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О, 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24A25E2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519C3574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819F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07.10</w:t>
            </w:r>
          </w:p>
          <w:p w14:paraId="6468B2D6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10.10</w:t>
            </w:r>
          </w:p>
          <w:p w14:paraId="1FA1A22C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3114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7D7E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47978E30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51BB655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2EC43A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Повторение и обобщение изученных звуков и обозначающих их букв. Функции этих букв в слоге – слиянии. Письмо изученных букв.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42ACDBF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E8B6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11.10</w:t>
            </w:r>
          </w:p>
          <w:p w14:paraId="31A35D2B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064C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7CFB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751B167C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369B96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24</w:t>
            </w:r>
          </w:p>
          <w:p w14:paraId="75FB7C4A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DC28EE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И, и.</w:t>
            </w:r>
          </w:p>
          <w:p w14:paraId="581B0AA7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И, 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0747A7E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2F8BF4BD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BCA5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12.10</w:t>
            </w:r>
          </w:p>
          <w:p w14:paraId="46A9D271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14.10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2458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485D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5D397C78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B3A993F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26</w:t>
            </w:r>
          </w:p>
          <w:p w14:paraId="0215C5A8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4C6140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буквы ы.</w:t>
            </w:r>
          </w:p>
          <w:p w14:paraId="453B95F7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буквы 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F4FAAD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66417F6F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B530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17.10</w:t>
            </w:r>
          </w:p>
          <w:p w14:paraId="3DADF9E9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18.10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22B4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4309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6C8D0BF0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168FD63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3CD60C2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Повторение и обобщение изученных звуков и обозначающих </w:t>
            </w:r>
            <w:r w:rsidRPr="00FD547C">
              <w:rPr>
                <w:sz w:val="28"/>
                <w:szCs w:val="28"/>
              </w:rPr>
              <w:lastRenderedPageBreak/>
              <w:t xml:space="preserve">их букв. Функции этих букв в слоге – слиянии. Письмо изученных букв.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905C93E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41E7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19.10</w:t>
            </w:r>
          </w:p>
          <w:p w14:paraId="711B0C23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9706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81D7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51E4E6A4" w14:textId="77777777" w:rsidTr="0003614E">
        <w:tc>
          <w:tcPr>
            <w:tcW w:w="145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0FF989" w14:textId="77777777" w:rsidR="005436F4" w:rsidRPr="00735BCC" w:rsidRDefault="005436F4" w:rsidP="0003614E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</w:t>
            </w:r>
            <w:r w:rsidRPr="00735BCC">
              <w:rPr>
                <w:b/>
                <w:sz w:val="28"/>
                <w:szCs w:val="28"/>
              </w:rPr>
              <w:t>2 четверть32ч</w:t>
            </w:r>
          </w:p>
        </w:tc>
      </w:tr>
      <w:tr w:rsidR="005436F4" w:rsidRPr="00FD547C" w14:paraId="36752828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7114BE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29</w:t>
            </w:r>
          </w:p>
          <w:p w14:paraId="6E359DD4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30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F4C1EF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У, у.</w:t>
            </w:r>
          </w:p>
          <w:p w14:paraId="5DC0A14C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У,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F8D8A5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029C0B56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8A1B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21.10</w:t>
            </w:r>
          </w:p>
          <w:p w14:paraId="339DF991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31.10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EC4B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D111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3B25000A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7925C1A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31</w:t>
            </w:r>
          </w:p>
          <w:p w14:paraId="54E42C8F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32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8E3EFE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Н, н.</w:t>
            </w:r>
          </w:p>
          <w:p w14:paraId="7C137654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Н ,н.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1AF6F7A" w14:textId="77777777" w:rsidR="005436F4" w:rsidRPr="00FD547C" w:rsidRDefault="005436F4" w:rsidP="0003614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125451A5" w14:textId="77777777" w:rsidR="005436F4" w:rsidRPr="00FD547C" w:rsidRDefault="005436F4" w:rsidP="0003614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F4DE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01.11</w:t>
            </w:r>
          </w:p>
          <w:p w14:paraId="1CDABEE5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  <w:p w14:paraId="0EDA0D4B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01.11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AF44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64F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5ABF2743" w14:textId="77777777" w:rsidTr="0003614E">
        <w:trPr>
          <w:trHeight w:val="255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57F4339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33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E428F0A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С, 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A764859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76BE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04.11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2CE3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06CF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05B197AF" w14:textId="77777777" w:rsidTr="0003614E">
        <w:trPr>
          <w:trHeight w:val="150"/>
        </w:trPr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2521D0A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34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30F175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С,с.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ABF3D7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4CE2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07.11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4267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747C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497D31AF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914D7DD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35</w:t>
            </w:r>
          </w:p>
          <w:p w14:paraId="7FA9F11A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36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937F03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К, к.</w:t>
            </w:r>
          </w:p>
          <w:p w14:paraId="767C66A2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К,к.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7A5F2C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7AA1DA72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41D9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08.11</w:t>
            </w:r>
          </w:p>
          <w:p w14:paraId="5858F42D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09.11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5416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C5DA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1ADB96C0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2E7D938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37</w:t>
            </w:r>
          </w:p>
          <w:p w14:paraId="73852098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38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404C99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Т, т.</w:t>
            </w:r>
          </w:p>
          <w:p w14:paraId="1EC75A48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Т.т.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0DF47AF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70CDE202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53F9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11.11</w:t>
            </w:r>
          </w:p>
          <w:p w14:paraId="14F64B01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14.11</w:t>
            </w:r>
          </w:p>
          <w:p w14:paraId="47A82D25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BEBC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E10E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6AA332F3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5331438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39</w:t>
            </w:r>
          </w:p>
          <w:p w14:paraId="439BABB1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40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168F2D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слогов и слов с буквами Т, т .</w:t>
            </w:r>
          </w:p>
          <w:p w14:paraId="6A7F7E12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слогов и слов с буквами Т,т.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1478BE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0468E2B3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A00E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15.11</w:t>
            </w:r>
          </w:p>
          <w:p w14:paraId="5982074F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16.11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53D0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44E8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0CB47AF1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1E676BC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41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65D7B2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Письмо слов и предложений с с буквами Т, т. Закрепление.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10B9DB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D981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18.11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06A1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FD05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6290956B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DD2607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42</w:t>
            </w:r>
          </w:p>
          <w:p w14:paraId="7908900A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43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8AC3FF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Л, л.</w:t>
            </w:r>
          </w:p>
          <w:p w14:paraId="5E8E01D9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Л,л.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E9D779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0DFBF72E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585C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21.11</w:t>
            </w:r>
          </w:p>
          <w:p w14:paraId="23B88130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22.11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D804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987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207F1B26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C120DB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44</w:t>
            </w:r>
          </w:p>
          <w:p w14:paraId="0F165C7C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45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E6BC3D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Письмо строчной и заглавной букв Р, р.</w:t>
            </w:r>
          </w:p>
          <w:p w14:paraId="19D05D09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Письмо строчной и заглавной букв Р,р.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98DD2D2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1</w:t>
            </w:r>
          </w:p>
          <w:p w14:paraId="00DDB71B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411A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23.11</w:t>
            </w:r>
          </w:p>
          <w:p w14:paraId="54BC686C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25.11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4B4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5B0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1BC6B7AB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7413E2C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46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CFAEEC2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Письмо слов и предложений с буквами Р, р.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A65AF9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DBC5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28.11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022F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BB4F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3AF97E58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80D92A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47</w:t>
            </w:r>
          </w:p>
          <w:p w14:paraId="3717E305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48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A6D0A96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В, в.</w:t>
            </w:r>
          </w:p>
          <w:p w14:paraId="343BF92E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В.в.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D327A2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6EA46E74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5B0B" w14:textId="77777777" w:rsidR="005436F4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29.11</w:t>
            </w:r>
          </w:p>
          <w:p w14:paraId="4E67750F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  <w:p w14:paraId="7202A5E6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30.11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682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701B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4DB4917E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70DB33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49</w:t>
            </w:r>
          </w:p>
          <w:p w14:paraId="5495F636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50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1368C9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Е, е.</w:t>
            </w:r>
          </w:p>
          <w:p w14:paraId="3BA7A177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Е, е</w:t>
            </w:r>
          </w:p>
          <w:p w14:paraId="28EA1FC8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D2156C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6E8C9AEF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C6B3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02.12</w:t>
            </w:r>
          </w:p>
          <w:p w14:paraId="3B738EE1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05.12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1D03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CAC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20C9C8C8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3E74E7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51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E178B80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Письмо слов и предложений с буквами Е, 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4F6F36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4FEB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06.12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DA63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F716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5A919A4B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286690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52</w:t>
            </w:r>
          </w:p>
          <w:p w14:paraId="40F38E36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53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AA376AC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П, п.</w:t>
            </w:r>
          </w:p>
          <w:p w14:paraId="4C0C8225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П, 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6E9A13B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1BDB1B78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8590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07.12</w:t>
            </w:r>
          </w:p>
          <w:p w14:paraId="4B45BD47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09.12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3013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163B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072D26B4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ED90651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54</w:t>
            </w:r>
          </w:p>
          <w:p w14:paraId="06D40774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55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F2E9F32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Письмо строчной и заглавной букв М, м. </w:t>
            </w:r>
          </w:p>
          <w:p w14:paraId="0A9E0188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М, 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AD7301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DAD6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12.12</w:t>
            </w:r>
          </w:p>
          <w:p w14:paraId="7CD505AD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13.12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B80F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D4D1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2DF9D8CA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327385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56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C86B4FF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Повторение изученных букв. Письмо слов и предложений с изученными буквами.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DA61E5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5E11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14.12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7DC8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1FB2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7823DF9B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4FE9127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57</w:t>
            </w:r>
          </w:p>
          <w:p w14:paraId="151361DB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58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9DDC7C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слов с буквами М, м.</w:t>
            </w:r>
          </w:p>
          <w:p w14:paraId="7A205749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слов с буквами М, 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5C18E58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2D7EA581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100A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16.12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4918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E222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098B9657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46326D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59</w:t>
            </w:r>
          </w:p>
          <w:p w14:paraId="07092F7B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60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6F37C9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заглавной и строчной букв З, з.</w:t>
            </w:r>
          </w:p>
          <w:p w14:paraId="73BBD30A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 Письмо заглавной и строчной букв З, з </w:t>
            </w:r>
          </w:p>
          <w:p w14:paraId="079C093E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1B4480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191FA617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6DAF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19.12</w:t>
            </w:r>
          </w:p>
          <w:p w14:paraId="4603CEA8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20.12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D515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3623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39F9DB62" w14:textId="77777777" w:rsidTr="0003614E">
        <w:tc>
          <w:tcPr>
            <w:tcW w:w="145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132EDE" w14:textId="77777777" w:rsidR="005436F4" w:rsidRPr="00735BCC" w:rsidRDefault="005436F4" w:rsidP="000361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                                                                            </w:t>
            </w:r>
            <w:r w:rsidRPr="00735BCC">
              <w:rPr>
                <w:b/>
                <w:sz w:val="28"/>
                <w:szCs w:val="28"/>
              </w:rPr>
              <w:t>3 четверть  40ч</w:t>
            </w:r>
          </w:p>
        </w:tc>
      </w:tr>
      <w:tr w:rsidR="005436F4" w:rsidRPr="00FD547C" w14:paraId="71235395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62052F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61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6DB9F5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Письмо слов, предложений с изученными буквами.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483DCB2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79B2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21.12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41F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66AA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7C7E4568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4A746F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62</w:t>
            </w:r>
          </w:p>
          <w:p w14:paraId="0A61C987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63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47CF59D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слов и предложений с буквами З, з. Повторение изученного материала по русскому языку. Письмо предложений с изученными буквами.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E7835E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54A7863D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AAE0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23.12</w:t>
            </w:r>
          </w:p>
          <w:p w14:paraId="55092F9C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  <w:p w14:paraId="5C746483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09.01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E48E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1C29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2E586EAB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399202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64</w:t>
            </w:r>
          </w:p>
          <w:p w14:paraId="22A30782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65</w:t>
            </w:r>
          </w:p>
          <w:p w14:paraId="6363C337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66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450FA4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Б, б.</w:t>
            </w:r>
          </w:p>
          <w:p w14:paraId="4575C751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Б, б.</w:t>
            </w:r>
          </w:p>
          <w:p w14:paraId="526C45DE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Б, 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EC12E84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742241C3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6141BE70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BE68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10.01</w:t>
            </w:r>
          </w:p>
          <w:p w14:paraId="061C6EF5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11.01</w:t>
            </w:r>
          </w:p>
          <w:p w14:paraId="0BD951F2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13.01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7972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DDA8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2C70796C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A5AAF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67</w:t>
            </w:r>
          </w:p>
          <w:p w14:paraId="6995A6C4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68</w:t>
            </w:r>
          </w:p>
          <w:p w14:paraId="2D2B9A13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CC2A1D1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слов и предложений с изученными буквами.</w:t>
            </w:r>
          </w:p>
          <w:p w14:paraId="51C6C3BD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слов и предложений с изученными буквами.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500A64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06AB8B47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DA50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16.01</w:t>
            </w:r>
          </w:p>
          <w:p w14:paraId="01661FC2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17.01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1025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3DE6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2934FEC0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EEE80B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69</w:t>
            </w:r>
          </w:p>
          <w:p w14:paraId="7548D698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70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65D74F1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Д, д.</w:t>
            </w:r>
          </w:p>
          <w:p w14:paraId="4A5BEE6F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и заглавной букв Д, 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3D6EA98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26F2B3FE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EAE5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18.01</w:t>
            </w:r>
          </w:p>
          <w:p w14:paraId="5A1321F1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20.01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F0B8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9856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5A9194F2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1DC79D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71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E7FD743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Письмо слов и предложений с изученными буквами.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71D752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1E30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23.01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D029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7BA0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379517EA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E0BF05E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72</w:t>
            </w:r>
          </w:p>
          <w:p w14:paraId="4B110191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73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675F316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Повторение сведений по русскому языку. Написание строчной и заглавной букв Д, 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FB83E8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2D005138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A771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24.01</w:t>
            </w:r>
          </w:p>
          <w:p w14:paraId="187C4237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25.01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F93E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FBF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5DEF65F2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C34A91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74</w:t>
            </w:r>
          </w:p>
          <w:p w14:paraId="78107F5A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75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BF2A871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заглавной и строчной букв Я, я.</w:t>
            </w:r>
          </w:p>
          <w:p w14:paraId="1734BD90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заглавной и строчной букв Я, 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58EDDD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37AA2C19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9BBE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27.01</w:t>
            </w:r>
          </w:p>
          <w:p w14:paraId="12E587A4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30.01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5A3A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06AA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610CE60A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426EBFA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76</w:t>
            </w:r>
          </w:p>
          <w:p w14:paraId="2437A15A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77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35B0C6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Письмо заглавной буквы Я.</w:t>
            </w:r>
          </w:p>
          <w:p w14:paraId="77CB3C72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Письмо заглавной буквы 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ADADB2C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1</w:t>
            </w:r>
          </w:p>
          <w:p w14:paraId="49170744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A535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31.01</w:t>
            </w:r>
          </w:p>
          <w:p w14:paraId="7C948C23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01.02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0928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39D9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781AFCFE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E1EDEA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78</w:t>
            </w:r>
          </w:p>
          <w:p w14:paraId="64711381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79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1063279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строчной и заглавной букв Г, г.</w:t>
            </w:r>
          </w:p>
          <w:p w14:paraId="45CB3A67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строчной и заглавной букв Г,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08C5138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421495FA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8059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03.02</w:t>
            </w:r>
          </w:p>
          <w:p w14:paraId="35AA98B8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06.02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A222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E3A4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48B28106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E688433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80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AA46FF8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текстов с изученными буквами.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16855F6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822E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07.02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E0F4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93A2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20FCC6FB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30C8E7D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81</w:t>
            </w:r>
          </w:p>
          <w:p w14:paraId="13C2F395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82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074804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заглавной буквы Г.</w:t>
            </w:r>
          </w:p>
          <w:p w14:paraId="6762845D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заглавной буквы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7CC57E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52B14738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FE04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08.02</w:t>
            </w:r>
          </w:p>
          <w:p w14:paraId="5EEED504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10.02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D425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32D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146F941A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6A58A9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83</w:t>
            </w:r>
          </w:p>
          <w:p w14:paraId="36D81E31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84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0B0CA1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Строчная буква ч, правописание сочетаний ча – чу.</w:t>
            </w:r>
          </w:p>
          <w:p w14:paraId="6EF03342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Строчная буква ч, правописание сочетаний ча – чу.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FEB62B7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5436C425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AC16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20.02</w:t>
            </w:r>
          </w:p>
          <w:p w14:paraId="7849B05D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21.02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E0F6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1CE7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25D54D65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791562E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85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DA3E70C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Письмо текстов с изученными буквами.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E38403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39F6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22.02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6829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C5EA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787E3C19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06D5B1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86</w:t>
            </w:r>
          </w:p>
          <w:p w14:paraId="38408B0B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87</w:t>
            </w:r>
          </w:p>
          <w:p w14:paraId="1F22F121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A893816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Заглавная буква Ч.</w:t>
            </w:r>
          </w:p>
          <w:p w14:paraId="1D396735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Заглавная буква 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E390D1C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2DB8AF22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7B87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24.02</w:t>
            </w:r>
          </w:p>
          <w:p w14:paraId="6946AB27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27.02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F173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B367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6528EFD4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D48871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88</w:t>
            </w:r>
          </w:p>
          <w:p w14:paraId="7D83062D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89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90F638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буквы ь. Написание слов и предложений с 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427E37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6BF0BC79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6C84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28.02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AF7C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1658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113F6284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858B41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90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3C2464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Письмо текстов с изученными буквами.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24CD9D5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A17D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01.03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FB78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1A3D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3CC6E429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7B318F3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91</w:t>
            </w:r>
          </w:p>
          <w:p w14:paraId="3CD1088E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92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42071A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буквы ш.</w:t>
            </w:r>
          </w:p>
          <w:p w14:paraId="12175048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буквы ш.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6F99D9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0B6DDC72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C740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03.03</w:t>
            </w:r>
          </w:p>
          <w:p w14:paraId="1C1EA0D1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  <w:p w14:paraId="5E0C3F1A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06.03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A5BC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D63E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4E3D690D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2BD85B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93</w:t>
            </w:r>
          </w:p>
          <w:p w14:paraId="6E17DE44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94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B6D449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Заглавная буква Ш.</w:t>
            </w:r>
          </w:p>
          <w:p w14:paraId="14FAB87C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Заглавная буква Ш.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8416DB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736DB708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A843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07.03</w:t>
            </w:r>
          </w:p>
          <w:p w14:paraId="342B0402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08.03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8941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7C3A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1A961095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F40977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95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1BE9BB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Буквы Ш, ш, сочетание ши.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6E27A0E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6419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10.03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D3F9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679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32DD1FF6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A06E8B1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96</w:t>
            </w:r>
          </w:p>
          <w:p w14:paraId="4619897E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97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CBC93A5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буквы ж.</w:t>
            </w:r>
          </w:p>
          <w:p w14:paraId="4978F7DC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Письмо строчной буквы 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C9815F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0D74FA2C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2999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13.03</w:t>
            </w:r>
          </w:p>
          <w:p w14:paraId="437EB497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14.03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CECF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BFC2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2B85025C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1FF9D4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98</w:t>
            </w:r>
          </w:p>
          <w:p w14:paraId="2DC03593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99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D41009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Заглавная буква Ж, правописание сочетаний жи – ши.</w:t>
            </w:r>
          </w:p>
          <w:p w14:paraId="7F77F59E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Заглавная буква Ж, правописание сочетаний жи – ши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16B220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59BC35B0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8664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15.03</w:t>
            </w:r>
          </w:p>
          <w:p w14:paraId="3F8481EB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17.03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FB2C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8EB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51F5E34A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B845BC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580D9F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Заглавная буква Ж, правописание сочетаний жи – ши. Письмо текстов с изученными буквами.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D0F5BD1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063E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20.03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3D87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6F6A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4007170B" w14:textId="77777777" w:rsidTr="0003614E">
        <w:tc>
          <w:tcPr>
            <w:tcW w:w="145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1D670C" w14:textId="77777777" w:rsidR="005436F4" w:rsidRPr="00735BCC" w:rsidRDefault="005436F4" w:rsidP="0003614E">
            <w:pPr>
              <w:rPr>
                <w:b/>
                <w:sz w:val="28"/>
                <w:szCs w:val="28"/>
              </w:rPr>
            </w:pPr>
            <w:r w:rsidRPr="00735BCC">
              <w:rPr>
                <w:b/>
                <w:sz w:val="28"/>
                <w:szCs w:val="28"/>
              </w:rPr>
              <w:t xml:space="preserve">                                                                                  4 четверть 32 ч</w:t>
            </w:r>
          </w:p>
        </w:tc>
      </w:tr>
      <w:tr w:rsidR="005436F4" w:rsidRPr="00FD547C" w14:paraId="5D95E90C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B0BD91C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101</w:t>
            </w:r>
          </w:p>
          <w:p w14:paraId="4094F864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E09D97D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Написание строчной буквы ё. Заглавная буква Ё. </w:t>
            </w:r>
          </w:p>
          <w:p w14:paraId="4AE95CFD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строчной буквы ё. Заглавная буква Ё.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5A121CF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419B027A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DAF5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21.03</w:t>
            </w:r>
          </w:p>
          <w:p w14:paraId="056EE4A4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22.03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0FF8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4CE6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070A25B4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B1A54DD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103</w:t>
            </w:r>
          </w:p>
          <w:p w14:paraId="1C368485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2869ACF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букв Й, й.</w:t>
            </w:r>
          </w:p>
          <w:p w14:paraId="30EDF5C1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букв Й, 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3F9BF03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0F219E06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E0B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24.03</w:t>
            </w:r>
          </w:p>
          <w:p w14:paraId="0AFF88E0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03.04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BACB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A0D1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6E0EBB8C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B553193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5B9D4E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Закрепление правописания сочетаний ча, чу, жи, ши, заглавных букв в начале предложения и в именах собственных.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AEAF6D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A644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04.04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44FD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5FED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596AE35F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3DC965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63F1F2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строчной буквы 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445AAFA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1F67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05.04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5914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49FB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733E2AAB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4A18E66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107</w:t>
            </w:r>
          </w:p>
          <w:p w14:paraId="74E0C58E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108</w:t>
            </w:r>
          </w:p>
          <w:p w14:paraId="6E07C501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B1DB146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заглавной буквы Х, слов и предложений с ней.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D269248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4BC6DBC7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26EA3271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E808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07.04</w:t>
            </w:r>
          </w:p>
          <w:p w14:paraId="21DB1941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10.04</w:t>
            </w:r>
          </w:p>
          <w:p w14:paraId="6D649BBE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11.04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B827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9698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40FE1165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2F7E03A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61DF85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Письмо предложений с изученными буквами Списывание </w:t>
            </w:r>
            <w:r w:rsidRPr="00FD547C">
              <w:rPr>
                <w:sz w:val="28"/>
                <w:szCs w:val="28"/>
              </w:rPr>
              <w:lastRenderedPageBreak/>
              <w:t xml:space="preserve">текста.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C8D1F9" w14:textId="77777777" w:rsidR="005436F4" w:rsidRPr="00FD547C" w:rsidRDefault="005436F4" w:rsidP="0003614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1</w:t>
            </w:r>
          </w:p>
          <w:p w14:paraId="7E2C236E" w14:textId="77777777" w:rsidR="005436F4" w:rsidRPr="00FD547C" w:rsidRDefault="005436F4" w:rsidP="0003614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3B54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12.04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5D6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D103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0C53B681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EE1718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111</w:t>
            </w:r>
          </w:p>
          <w:p w14:paraId="61F8F7E4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112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74ACF8E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строчной и заглавной букв Ю, ю.</w:t>
            </w:r>
          </w:p>
          <w:p w14:paraId="7C09395F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строчной и заглавной букв Ю, 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EAF9F6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FD01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14.04</w:t>
            </w:r>
          </w:p>
          <w:p w14:paraId="178DD067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17.04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C5F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20E5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083EC6F8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8D2704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113</w:t>
            </w:r>
          </w:p>
          <w:p w14:paraId="7C1E881C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114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589B34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предложений с буквами Ю, ю.</w:t>
            </w:r>
          </w:p>
          <w:p w14:paraId="7446DC33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предложений с буквами Ю, 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7A8736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40A21808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B696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18.04</w:t>
            </w:r>
          </w:p>
          <w:p w14:paraId="55E95D80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19.04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C80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502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199C0B7D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B63D861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115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070FB98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Повторение изученного материала.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70E7E3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B812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21.04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64C1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E43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6344E931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718A83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116</w:t>
            </w:r>
          </w:p>
          <w:p w14:paraId="28DB7DBC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736D57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строчной буквы ц.</w:t>
            </w:r>
          </w:p>
          <w:p w14:paraId="7236667D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строчной буквы ц.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C06B8FB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18F33A7F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CE49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24.04</w:t>
            </w:r>
          </w:p>
          <w:p w14:paraId="1A51B08C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25.04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9F29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B97E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508D43DE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B2F582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118</w:t>
            </w:r>
          </w:p>
          <w:p w14:paraId="1D816DF8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119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9649299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заглавной буквы Ц.</w:t>
            </w:r>
          </w:p>
          <w:p w14:paraId="7258A057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заглавной буквы Ц.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D0C229D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6598C85C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5DC5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26.04</w:t>
            </w:r>
          </w:p>
          <w:p w14:paraId="33591B12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  <w:p w14:paraId="7C704678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28.04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6DFD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819D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508A2A5F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67181B3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120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B899900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Повторение изученного материала.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8BF8132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4017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01.05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A5E5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1FA0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7B6B1269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8851E8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121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BB117E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строчной буквы э.</w:t>
            </w:r>
          </w:p>
          <w:p w14:paraId="229ACAF1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6853EC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68684C70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5E60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02.05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3BC1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1B67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7406A43D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AE37BC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122</w:t>
            </w:r>
          </w:p>
          <w:p w14:paraId="179D0F3A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123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5DD512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заглавной буквы Э.</w:t>
            </w:r>
          </w:p>
          <w:p w14:paraId="4DC40BCC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заглавной буквы Э.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5057F7A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6EF85A83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42B5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03.05</w:t>
            </w:r>
          </w:p>
          <w:p w14:paraId="6CCD01FA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05.05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C710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725F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27F8CC2C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DD7B092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124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69DA6FC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Повторение изученного материала. Письмо под диктовку.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1BD223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5237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08.05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0F74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9834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659BFCB5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BD8031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125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6EB80DD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срочной буквы 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BB6670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  <w:p w14:paraId="2755D3D2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DFCE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09.05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A460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B5BD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099CC89C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C3A9F12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126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F53DEB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заглавной буквы Щ.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E554C0B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1C83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10.05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9140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1EEA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634A628E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EC8B4BA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lastRenderedPageBreak/>
              <w:t>127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4CA3C47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Закрепление правописания сочетаний ча – ща, чу – щу. Обобщение знаний о буквах, обозначающих непарные по глухости / звонкости согласные звуки.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776188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9445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1.05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EA44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0C52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5232FE30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7B3C757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128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6F321B6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букв Ф, ф.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60F312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DCF7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15.05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F15B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1330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684ABD2E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94E6B0E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129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06DB5FB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строчных ь, ъ.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BEB1302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0FBC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16.05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A19A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3FA1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5A6E893A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64888AC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130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7AFE4BB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Написание строчных ь, ъ. Повторение написания изученных букв.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E6C741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E30C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17.05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4CC7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4D3A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7B946868" w14:textId="77777777" w:rsidTr="0003614E"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936A22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131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5B820D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Русский алфавит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99158D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7A33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19.05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9DF1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FA5C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0D6684F4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766332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132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C82557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 xml:space="preserve"> Повторение изученного.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4D72F2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5674" w14:textId="77777777" w:rsidR="005436F4" w:rsidRPr="00FD547C" w:rsidRDefault="005436F4" w:rsidP="0003614E">
            <w:pPr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22.05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5DE2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745A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  <w:tr w:rsidR="005436F4" w:rsidRPr="00FD547C" w14:paraId="0D77B629" w14:textId="77777777" w:rsidTr="0003614E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073977" w14:textId="77777777" w:rsidR="005436F4" w:rsidRPr="00FD547C" w:rsidRDefault="005436F4" w:rsidP="0003614E"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D34663D" w14:textId="77777777" w:rsidR="005436F4" w:rsidRPr="00FD547C" w:rsidRDefault="005436F4" w:rsidP="0003614E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FD547C">
              <w:rPr>
                <w:sz w:val="28"/>
                <w:szCs w:val="28"/>
              </w:rPr>
              <w:t>Итого:132 часа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433475" w14:textId="77777777" w:rsidR="005436F4" w:rsidRPr="00FD547C" w:rsidRDefault="005436F4" w:rsidP="0003614E">
            <w:pPr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67E9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35B3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0EFC" w14:textId="77777777" w:rsidR="005436F4" w:rsidRPr="00FD547C" w:rsidRDefault="005436F4" w:rsidP="0003614E">
            <w:pPr>
              <w:rPr>
                <w:sz w:val="28"/>
                <w:szCs w:val="28"/>
              </w:rPr>
            </w:pPr>
          </w:p>
        </w:tc>
      </w:tr>
    </w:tbl>
    <w:p w14:paraId="449409DA" w14:textId="77777777" w:rsidR="005436F4" w:rsidRPr="00FD547C" w:rsidRDefault="005436F4" w:rsidP="005436F4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E4ACA8E" w14:textId="77777777" w:rsidR="005436F4" w:rsidRPr="00FD547C" w:rsidRDefault="005436F4" w:rsidP="005436F4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649AC0A" w14:textId="77777777" w:rsidR="005436F4" w:rsidRPr="00FD547C" w:rsidRDefault="005436F4" w:rsidP="005436F4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359B840" w14:textId="77777777" w:rsidR="005436F4" w:rsidRDefault="005436F4" w:rsidP="005436F4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3FE4711" w14:textId="77777777" w:rsidR="005436F4" w:rsidRDefault="005436F4" w:rsidP="005436F4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CF92C86" w14:textId="77777777" w:rsidR="005436F4" w:rsidRDefault="005436F4" w:rsidP="005436F4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6148EA9" w14:textId="5EEC3936" w:rsidR="005436F4" w:rsidRDefault="005436F4" w:rsidP="008C5CFE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3" w:name="_GoBack"/>
      <w:bookmarkEnd w:id="3"/>
    </w:p>
    <w:sectPr w:rsidR="005436F4" w:rsidSect="002D0D47">
      <w:footerReference w:type="default" r:id="rId12"/>
      <w:type w:val="continuous"/>
      <w:pgSz w:w="16838" w:h="11906" w:orient="landscape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9E4E1" w14:textId="77777777" w:rsidR="0074180E" w:rsidRDefault="0074180E" w:rsidP="008727C3">
      <w:r>
        <w:separator/>
      </w:r>
    </w:p>
  </w:endnote>
  <w:endnote w:type="continuationSeparator" w:id="0">
    <w:p w14:paraId="13C8BBC4" w14:textId="77777777" w:rsidR="0074180E" w:rsidRDefault="0074180E" w:rsidP="0087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Yu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FFA90" w14:textId="77777777" w:rsidR="002D0D47" w:rsidRDefault="002D0D47">
    <w:pPr>
      <w:pStyle w:val="afff3"/>
      <w:jc w:val="right"/>
    </w:pPr>
  </w:p>
  <w:p w14:paraId="4F5C6C35" w14:textId="77777777" w:rsidR="002D0D47" w:rsidRDefault="002D0D47">
    <w:pPr>
      <w:pStyle w:val="aff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627144"/>
      <w:docPartObj>
        <w:docPartGallery w:val="Page Numbers (Bottom of Page)"/>
        <w:docPartUnique/>
      </w:docPartObj>
    </w:sdtPr>
    <w:sdtEndPr/>
    <w:sdtContent>
      <w:p w14:paraId="2A76CE14" w14:textId="47F3CAAE" w:rsidR="002D0D47" w:rsidRDefault="002D0D47">
        <w:pPr>
          <w:pStyle w:val="afff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436F4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14:paraId="2ACC957B" w14:textId="77777777" w:rsidR="002D0D47" w:rsidRDefault="002D0D47">
    <w:pPr>
      <w:pStyle w:val="af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645405" w14:textId="77777777" w:rsidR="0074180E" w:rsidRDefault="0074180E" w:rsidP="008727C3">
      <w:r>
        <w:separator/>
      </w:r>
    </w:p>
  </w:footnote>
  <w:footnote w:type="continuationSeparator" w:id="0">
    <w:p w14:paraId="2D520D57" w14:textId="77777777" w:rsidR="0074180E" w:rsidRDefault="0074180E" w:rsidP="00872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</w:abstractNum>
  <w:abstractNum w:abstractNumId="2" w15:restartNumberingAfterBreak="0">
    <w:nsid w:val="00000005"/>
    <w:multiLevelType w:val="singleLevel"/>
    <w:tmpl w:val="00000005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20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4" w15:restartNumberingAfterBreak="0">
    <w:nsid w:val="00000008"/>
    <w:multiLevelType w:val="singleLevel"/>
    <w:tmpl w:val="00000008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9"/>
    <w:multiLevelType w:val="singleLevel"/>
    <w:tmpl w:val="00000009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B"/>
    <w:multiLevelType w:val="multilevel"/>
    <w:tmpl w:val="F6303F70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000000D"/>
    <w:multiLevelType w:val="singleLevel"/>
    <w:tmpl w:val="0000000D"/>
    <w:name w:val="WW8Num13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0F"/>
    <w:multiLevelType w:val="singleLevel"/>
    <w:tmpl w:val="0000000F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2" w15:restartNumberingAfterBreak="0">
    <w:nsid w:val="00000014"/>
    <w:multiLevelType w:val="singleLevel"/>
    <w:tmpl w:val="00000014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16"/>
    <w:multiLevelType w:val="singleLevel"/>
    <w:tmpl w:val="00000016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18"/>
    <w:multiLevelType w:val="singleLevel"/>
    <w:tmpl w:val="00000018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9"/>
    <w:multiLevelType w:val="singleLevel"/>
    <w:tmpl w:val="00000019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D"/>
    <w:multiLevelType w:val="singleLevel"/>
    <w:tmpl w:val="0000001D"/>
    <w:name w:val="WW8Num4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17" w15:restartNumberingAfterBreak="0">
    <w:nsid w:val="02A8262C"/>
    <w:multiLevelType w:val="multilevel"/>
    <w:tmpl w:val="20BE8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4515329"/>
    <w:multiLevelType w:val="multilevel"/>
    <w:tmpl w:val="092AE340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9" w15:restartNumberingAfterBreak="0">
    <w:nsid w:val="07B30D94"/>
    <w:multiLevelType w:val="multilevel"/>
    <w:tmpl w:val="3A787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C985C78"/>
    <w:multiLevelType w:val="multilevel"/>
    <w:tmpl w:val="3D5E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0A118A0"/>
    <w:multiLevelType w:val="multilevel"/>
    <w:tmpl w:val="EDC8A01C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22" w15:restartNumberingAfterBreak="0">
    <w:nsid w:val="10C91E86"/>
    <w:multiLevelType w:val="multilevel"/>
    <w:tmpl w:val="895A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34E4974"/>
    <w:multiLevelType w:val="multilevel"/>
    <w:tmpl w:val="5B30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1BEA09CF"/>
    <w:multiLevelType w:val="multilevel"/>
    <w:tmpl w:val="0F30F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E8C15E7"/>
    <w:multiLevelType w:val="multilevel"/>
    <w:tmpl w:val="D80A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210B63B0"/>
    <w:multiLevelType w:val="multilevel"/>
    <w:tmpl w:val="3F96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89C361C"/>
    <w:multiLevelType w:val="multilevel"/>
    <w:tmpl w:val="087E2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561051D"/>
    <w:multiLevelType w:val="hybridMultilevel"/>
    <w:tmpl w:val="AF26F3B4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5AB3052"/>
    <w:multiLevelType w:val="hybridMultilevel"/>
    <w:tmpl w:val="E966B54A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4046775A"/>
    <w:multiLevelType w:val="multilevel"/>
    <w:tmpl w:val="02F4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52F585A"/>
    <w:multiLevelType w:val="hybridMultilevel"/>
    <w:tmpl w:val="3B4C46CA"/>
    <w:lvl w:ilvl="0" w:tplc="83D89C5E">
      <w:start w:val="2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5D42B71"/>
    <w:multiLevelType w:val="multilevel"/>
    <w:tmpl w:val="765AE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7426547"/>
    <w:multiLevelType w:val="hybridMultilevel"/>
    <w:tmpl w:val="3F9EE2E4"/>
    <w:lvl w:ilvl="0" w:tplc="CB564E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D73F55"/>
    <w:multiLevelType w:val="multilevel"/>
    <w:tmpl w:val="A7841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1AA3B81"/>
    <w:multiLevelType w:val="multilevel"/>
    <w:tmpl w:val="E2DC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60D79C7"/>
    <w:multiLevelType w:val="multilevel"/>
    <w:tmpl w:val="1BA01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9C3440F"/>
    <w:multiLevelType w:val="hybridMultilevel"/>
    <w:tmpl w:val="5E542054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C053CE"/>
    <w:multiLevelType w:val="multilevel"/>
    <w:tmpl w:val="B276DEBC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41" w15:restartNumberingAfterBreak="0">
    <w:nsid w:val="5FE512BB"/>
    <w:multiLevelType w:val="multilevel"/>
    <w:tmpl w:val="629EB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4654AE0"/>
    <w:multiLevelType w:val="multilevel"/>
    <w:tmpl w:val="75EEB424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43" w15:restartNumberingAfterBreak="0">
    <w:nsid w:val="65802ADA"/>
    <w:multiLevelType w:val="multilevel"/>
    <w:tmpl w:val="5AB68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6470CCE"/>
    <w:multiLevelType w:val="hybridMultilevel"/>
    <w:tmpl w:val="E938A1E2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6A192227"/>
    <w:multiLevelType w:val="multilevel"/>
    <w:tmpl w:val="EFF40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4397C21"/>
    <w:multiLevelType w:val="hybridMultilevel"/>
    <w:tmpl w:val="C2281160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9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16"/>
  </w:num>
  <w:num w:numId="13">
    <w:abstractNumId w:val="39"/>
  </w:num>
  <w:num w:numId="14">
    <w:abstractNumId w:val="21"/>
  </w:num>
  <w:num w:numId="15">
    <w:abstractNumId w:val="42"/>
  </w:num>
  <w:num w:numId="16">
    <w:abstractNumId w:val="40"/>
  </w:num>
  <w:num w:numId="17">
    <w:abstractNumId w:val="18"/>
  </w:num>
  <w:num w:numId="18">
    <w:abstractNumId w:val="31"/>
  </w:num>
  <w:num w:numId="19">
    <w:abstractNumId w:val="46"/>
  </w:num>
  <w:num w:numId="20">
    <w:abstractNumId w:val="30"/>
  </w:num>
  <w:num w:numId="21">
    <w:abstractNumId w:val="44"/>
  </w:num>
  <w:num w:numId="22">
    <w:abstractNumId w:val="33"/>
  </w:num>
  <w:num w:numId="23">
    <w:abstractNumId w:val="35"/>
  </w:num>
  <w:num w:numId="24">
    <w:abstractNumId w:val="27"/>
  </w:num>
  <w:num w:numId="25">
    <w:abstractNumId w:val="47"/>
  </w:num>
  <w:num w:numId="26">
    <w:abstractNumId w:val="24"/>
  </w:num>
  <w:num w:numId="27">
    <w:abstractNumId w:val="25"/>
  </w:num>
  <w:num w:numId="28">
    <w:abstractNumId w:val="29"/>
  </w:num>
  <w:num w:numId="29">
    <w:abstractNumId w:val="23"/>
  </w:num>
  <w:num w:numId="30">
    <w:abstractNumId w:val="28"/>
  </w:num>
  <w:num w:numId="31">
    <w:abstractNumId w:val="20"/>
  </w:num>
  <w:num w:numId="32">
    <w:abstractNumId w:val="26"/>
  </w:num>
  <w:num w:numId="33">
    <w:abstractNumId w:val="38"/>
  </w:num>
  <w:num w:numId="34">
    <w:abstractNumId w:val="32"/>
  </w:num>
  <w:num w:numId="35">
    <w:abstractNumId w:val="34"/>
  </w:num>
  <w:num w:numId="36">
    <w:abstractNumId w:val="37"/>
  </w:num>
  <w:num w:numId="37">
    <w:abstractNumId w:val="36"/>
  </w:num>
  <w:num w:numId="38">
    <w:abstractNumId w:val="19"/>
  </w:num>
  <w:num w:numId="39">
    <w:abstractNumId w:val="43"/>
  </w:num>
  <w:num w:numId="40">
    <w:abstractNumId w:val="17"/>
  </w:num>
  <w:num w:numId="41">
    <w:abstractNumId w:val="41"/>
  </w:num>
  <w:num w:numId="42">
    <w:abstractNumId w:val="45"/>
  </w:num>
  <w:num w:numId="43">
    <w:abstractNumId w:val="2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378"/>
    <w:rsid w:val="00000F90"/>
    <w:rsid w:val="00007731"/>
    <w:rsid w:val="00010DB0"/>
    <w:rsid w:val="00011540"/>
    <w:rsid w:val="00012FCA"/>
    <w:rsid w:val="00013336"/>
    <w:rsid w:val="00016546"/>
    <w:rsid w:val="00023349"/>
    <w:rsid w:val="00024626"/>
    <w:rsid w:val="00030E3B"/>
    <w:rsid w:val="00031A77"/>
    <w:rsid w:val="00033897"/>
    <w:rsid w:val="00034BBF"/>
    <w:rsid w:val="00045EEC"/>
    <w:rsid w:val="00051DC7"/>
    <w:rsid w:val="00051F07"/>
    <w:rsid w:val="00054584"/>
    <w:rsid w:val="00055F40"/>
    <w:rsid w:val="00056A6F"/>
    <w:rsid w:val="00060109"/>
    <w:rsid w:val="00060E38"/>
    <w:rsid w:val="00061831"/>
    <w:rsid w:val="00062A31"/>
    <w:rsid w:val="00063B3E"/>
    <w:rsid w:val="00064335"/>
    <w:rsid w:val="00065265"/>
    <w:rsid w:val="00070D38"/>
    <w:rsid w:val="00071121"/>
    <w:rsid w:val="000729A8"/>
    <w:rsid w:val="000748F4"/>
    <w:rsid w:val="000754E9"/>
    <w:rsid w:val="00086831"/>
    <w:rsid w:val="0009393B"/>
    <w:rsid w:val="000A6B1A"/>
    <w:rsid w:val="000B5327"/>
    <w:rsid w:val="000B5527"/>
    <w:rsid w:val="000C52A4"/>
    <w:rsid w:val="000C5C0F"/>
    <w:rsid w:val="000C70F4"/>
    <w:rsid w:val="000C7710"/>
    <w:rsid w:val="000D1E94"/>
    <w:rsid w:val="000D3233"/>
    <w:rsid w:val="000D4E92"/>
    <w:rsid w:val="000D67DB"/>
    <w:rsid w:val="000D6BA9"/>
    <w:rsid w:val="000D7A13"/>
    <w:rsid w:val="000D7F4C"/>
    <w:rsid w:val="000E0096"/>
    <w:rsid w:val="000E0872"/>
    <w:rsid w:val="000E297C"/>
    <w:rsid w:val="000E2C40"/>
    <w:rsid w:val="000E5B20"/>
    <w:rsid w:val="000F5345"/>
    <w:rsid w:val="000F7605"/>
    <w:rsid w:val="000F7957"/>
    <w:rsid w:val="001008EE"/>
    <w:rsid w:val="001039B0"/>
    <w:rsid w:val="00103BD6"/>
    <w:rsid w:val="001073E6"/>
    <w:rsid w:val="0010750F"/>
    <w:rsid w:val="00107A7B"/>
    <w:rsid w:val="00112623"/>
    <w:rsid w:val="001135BE"/>
    <w:rsid w:val="001166FC"/>
    <w:rsid w:val="00116AEB"/>
    <w:rsid w:val="001172DC"/>
    <w:rsid w:val="00120A6E"/>
    <w:rsid w:val="00122A9C"/>
    <w:rsid w:val="0012329E"/>
    <w:rsid w:val="001266F1"/>
    <w:rsid w:val="00131EEC"/>
    <w:rsid w:val="001327A1"/>
    <w:rsid w:val="00133466"/>
    <w:rsid w:val="00133BFF"/>
    <w:rsid w:val="001411E4"/>
    <w:rsid w:val="00142128"/>
    <w:rsid w:val="00150EB3"/>
    <w:rsid w:val="00152DA8"/>
    <w:rsid w:val="00153D19"/>
    <w:rsid w:val="00162785"/>
    <w:rsid w:val="001650E9"/>
    <w:rsid w:val="00170AE5"/>
    <w:rsid w:val="001722B7"/>
    <w:rsid w:val="001748B7"/>
    <w:rsid w:val="00174D79"/>
    <w:rsid w:val="00180DF6"/>
    <w:rsid w:val="00182C4C"/>
    <w:rsid w:val="00184C0D"/>
    <w:rsid w:val="00190D0C"/>
    <w:rsid w:val="001A2AA1"/>
    <w:rsid w:val="001A2AD2"/>
    <w:rsid w:val="001A360F"/>
    <w:rsid w:val="001A3A3D"/>
    <w:rsid w:val="001B002D"/>
    <w:rsid w:val="001B1D7A"/>
    <w:rsid w:val="001C5F1A"/>
    <w:rsid w:val="001C6F27"/>
    <w:rsid w:val="001C7AD8"/>
    <w:rsid w:val="001D08CC"/>
    <w:rsid w:val="001D1CA3"/>
    <w:rsid w:val="001D245F"/>
    <w:rsid w:val="001D3903"/>
    <w:rsid w:val="001D3F0E"/>
    <w:rsid w:val="001E0820"/>
    <w:rsid w:val="001E3992"/>
    <w:rsid w:val="001E754A"/>
    <w:rsid w:val="001E7A27"/>
    <w:rsid w:val="001E7E95"/>
    <w:rsid w:val="001F14BE"/>
    <w:rsid w:val="001F153D"/>
    <w:rsid w:val="001F33F7"/>
    <w:rsid w:val="0020061F"/>
    <w:rsid w:val="00200885"/>
    <w:rsid w:val="002055AE"/>
    <w:rsid w:val="00210FA9"/>
    <w:rsid w:val="002116B2"/>
    <w:rsid w:val="0021230A"/>
    <w:rsid w:val="0021237E"/>
    <w:rsid w:val="0021290C"/>
    <w:rsid w:val="00215D25"/>
    <w:rsid w:val="00216318"/>
    <w:rsid w:val="0022015E"/>
    <w:rsid w:val="00230D20"/>
    <w:rsid w:val="0023114B"/>
    <w:rsid w:val="00233E28"/>
    <w:rsid w:val="00236C0B"/>
    <w:rsid w:val="00240644"/>
    <w:rsid w:val="00243715"/>
    <w:rsid w:val="00245AD4"/>
    <w:rsid w:val="00246B08"/>
    <w:rsid w:val="00246ED7"/>
    <w:rsid w:val="002470FE"/>
    <w:rsid w:val="002510B6"/>
    <w:rsid w:val="0025110D"/>
    <w:rsid w:val="00251F78"/>
    <w:rsid w:val="002544A8"/>
    <w:rsid w:val="002565B4"/>
    <w:rsid w:val="002570C4"/>
    <w:rsid w:val="00260E4E"/>
    <w:rsid w:val="0026338C"/>
    <w:rsid w:val="002649F7"/>
    <w:rsid w:val="00271CB8"/>
    <w:rsid w:val="002750FB"/>
    <w:rsid w:val="00275509"/>
    <w:rsid w:val="00275C21"/>
    <w:rsid w:val="00276692"/>
    <w:rsid w:val="0027794F"/>
    <w:rsid w:val="002800CC"/>
    <w:rsid w:val="002805DB"/>
    <w:rsid w:val="0028144E"/>
    <w:rsid w:val="00282508"/>
    <w:rsid w:val="00285E48"/>
    <w:rsid w:val="002860C1"/>
    <w:rsid w:val="00291E90"/>
    <w:rsid w:val="00292689"/>
    <w:rsid w:val="00292F6D"/>
    <w:rsid w:val="00297FAB"/>
    <w:rsid w:val="002A1824"/>
    <w:rsid w:val="002A23EB"/>
    <w:rsid w:val="002A3E4F"/>
    <w:rsid w:val="002A43AC"/>
    <w:rsid w:val="002A6C94"/>
    <w:rsid w:val="002B165B"/>
    <w:rsid w:val="002B2A35"/>
    <w:rsid w:val="002B3E5C"/>
    <w:rsid w:val="002C162C"/>
    <w:rsid w:val="002C5C5A"/>
    <w:rsid w:val="002C6AB5"/>
    <w:rsid w:val="002C7F1D"/>
    <w:rsid w:val="002D0D47"/>
    <w:rsid w:val="002D234F"/>
    <w:rsid w:val="002D31A5"/>
    <w:rsid w:val="002E530D"/>
    <w:rsid w:val="002E794C"/>
    <w:rsid w:val="002F2B38"/>
    <w:rsid w:val="002F3DA7"/>
    <w:rsid w:val="00302450"/>
    <w:rsid w:val="00303767"/>
    <w:rsid w:val="00304BAF"/>
    <w:rsid w:val="003071D8"/>
    <w:rsid w:val="003107EF"/>
    <w:rsid w:val="0031509E"/>
    <w:rsid w:val="0031680C"/>
    <w:rsid w:val="00317D0C"/>
    <w:rsid w:val="0032051D"/>
    <w:rsid w:val="00323A9D"/>
    <w:rsid w:val="00327E23"/>
    <w:rsid w:val="003405CD"/>
    <w:rsid w:val="0034175B"/>
    <w:rsid w:val="00346442"/>
    <w:rsid w:val="00350515"/>
    <w:rsid w:val="00350971"/>
    <w:rsid w:val="00352A28"/>
    <w:rsid w:val="00353E1D"/>
    <w:rsid w:val="003574A0"/>
    <w:rsid w:val="003623B1"/>
    <w:rsid w:val="0036362A"/>
    <w:rsid w:val="00370429"/>
    <w:rsid w:val="00372F31"/>
    <w:rsid w:val="00377CB7"/>
    <w:rsid w:val="00380007"/>
    <w:rsid w:val="00380A68"/>
    <w:rsid w:val="0038173D"/>
    <w:rsid w:val="003819DC"/>
    <w:rsid w:val="00386078"/>
    <w:rsid w:val="00386C61"/>
    <w:rsid w:val="00387FF0"/>
    <w:rsid w:val="003961F3"/>
    <w:rsid w:val="003A365A"/>
    <w:rsid w:val="003A4359"/>
    <w:rsid w:val="003A70CB"/>
    <w:rsid w:val="003B1556"/>
    <w:rsid w:val="003B1981"/>
    <w:rsid w:val="003B25AE"/>
    <w:rsid w:val="003B27C8"/>
    <w:rsid w:val="003C08BB"/>
    <w:rsid w:val="003C25DB"/>
    <w:rsid w:val="003C49FB"/>
    <w:rsid w:val="003C7B56"/>
    <w:rsid w:val="003D7C1B"/>
    <w:rsid w:val="003F0BDA"/>
    <w:rsid w:val="003F1C6F"/>
    <w:rsid w:val="003F233D"/>
    <w:rsid w:val="003F41E7"/>
    <w:rsid w:val="003F54FD"/>
    <w:rsid w:val="003F71F9"/>
    <w:rsid w:val="00403251"/>
    <w:rsid w:val="0040349E"/>
    <w:rsid w:val="0040403A"/>
    <w:rsid w:val="00410262"/>
    <w:rsid w:val="00410EA3"/>
    <w:rsid w:val="004117C3"/>
    <w:rsid w:val="0041193F"/>
    <w:rsid w:val="00413B4E"/>
    <w:rsid w:val="004151BD"/>
    <w:rsid w:val="004164E7"/>
    <w:rsid w:val="004208D3"/>
    <w:rsid w:val="004315C5"/>
    <w:rsid w:val="004326A8"/>
    <w:rsid w:val="004332B4"/>
    <w:rsid w:val="00434091"/>
    <w:rsid w:val="0044132E"/>
    <w:rsid w:val="00443431"/>
    <w:rsid w:val="00456278"/>
    <w:rsid w:val="00457BF6"/>
    <w:rsid w:val="00460F9E"/>
    <w:rsid w:val="004619DC"/>
    <w:rsid w:val="0046209D"/>
    <w:rsid w:val="004648A0"/>
    <w:rsid w:val="0047299F"/>
    <w:rsid w:val="00473F87"/>
    <w:rsid w:val="004744D8"/>
    <w:rsid w:val="004761EE"/>
    <w:rsid w:val="004840A0"/>
    <w:rsid w:val="00490CF6"/>
    <w:rsid w:val="00493554"/>
    <w:rsid w:val="0049773C"/>
    <w:rsid w:val="004A1ADD"/>
    <w:rsid w:val="004A3148"/>
    <w:rsid w:val="004A36EA"/>
    <w:rsid w:val="004A5A31"/>
    <w:rsid w:val="004B1AC9"/>
    <w:rsid w:val="004B5A11"/>
    <w:rsid w:val="004B65C2"/>
    <w:rsid w:val="004C02D0"/>
    <w:rsid w:val="004C19B2"/>
    <w:rsid w:val="004C551D"/>
    <w:rsid w:val="004C68F0"/>
    <w:rsid w:val="004D25A8"/>
    <w:rsid w:val="004D3DBC"/>
    <w:rsid w:val="004F05D9"/>
    <w:rsid w:val="004F17D8"/>
    <w:rsid w:val="004F1C4F"/>
    <w:rsid w:val="004F58C1"/>
    <w:rsid w:val="00500237"/>
    <w:rsid w:val="0050030D"/>
    <w:rsid w:val="00500F50"/>
    <w:rsid w:val="005029EE"/>
    <w:rsid w:val="00502EF8"/>
    <w:rsid w:val="00503016"/>
    <w:rsid w:val="00504054"/>
    <w:rsid w:val="0050407A"/>
    <w:rsid w:val="00507402"/>
    <w:rsid w:val="00507FF9"/>
    <w:rsid w:val="00511DEF"/>
    <w:rsid w:val="00512DE4"/>
    <w:rsid w:val="005135F5"/>
    <w:rsid w:val="005145D1"/>
    <w:rsid w:val="00522E1A"/>
    <w:rsid w:val="005241EC"/>
    <w:rsid w:val="00524BC7"/>
    <w:rsid w:val="005259E3"/>
    <w:rsid w:val="00525E76"/>
    <w:rsid w:val="0053443F"/>
    <w:rsid w:val="00535065"/>
    <w:rsid w:val="00537282"/>
    <w:rsid w:val="00541E07"/>
    <w:rsid w:val="005436F4"/>
    <w:rsid w:val="00545811"/>
    <w:rsid w:val="00546365"/>
    <w:rsid w:val="005464DB"/>
    <w:rsid w:val="0054667B"/>
    <w:rsid w:val="0055014C"/>
    <w:rsid w:val="0055043A"/>
    <w:rsid w:val="0055267F"/>
    <w:rsid w:val="00554229"/>
    <w:rsid w:val="00554995"/>
    <w:rsid w:val="00554E03"/>
    <w:rsid w:val="00560563"/>
    <w:rsid w:val="00561018"/>
    <w:rsid w:val="00561AEB"/>
    <w:rsid w:val="00567062"/>
    <w:rsid w:val="00573ED1"/>
    <w:rsid w:val="005763CC"/>
    <w:rsid w:val="00582CAE"/>
    <w:rsid w:val="00582FCF"/>
    <w:rsid w:val="00583931"/>
    <w:rsid w:val="005862F8"/>
    <w:rsid w:val="005866D5"/>
    <w:rsid w:val="005911C9"/>
    <w:rsid w:val="005947B7"/>
    <w:rsid w:val="0059547E"/>
    <w:rsid w:val="005A1E5E"/>
    <w:rsid w:val="005A2991"/>
    <w:rsid w:val="005A2CE8"/>
    <w:rsid w:val="005A7317"/>
    <w:rsid w:val="005A7451"/>
    <w:rsid w:val="005A74AC"/>
    <w:rsid w:val="005A7F5E"/>
    <w:rsid w:val="005B3182"/>
    <w:rsid w:val="005B4AA4"/>
    <w:rsid w:val="005C03CA"/>
    <w:rsid w:val="005C06F5"/>
    <w:rsid w:val="005C082F"/>
    <w:rsid w:val="005C2796"/>
    <w:rsid w:val="005C2B31"/>
    <w:rsid w:val="005D0D1B"/>
    <w:rsid w:val="005D0D72"/>
    <w:rsid w:val="005D3CE5"/>
    <w:rsid w:val="005E23E8"/>
    <w:rsid w:val="005E5E17"/>
    <w:rsid w:val="005F1A0E"/>
    <w:rsid w:val="005F4501"/>
    <w:rsid w:val="00603B03"/>
    <w:rsid w:val="006051CC"/>
    <w:rsid w:val="0061231E"/>
    <w:rsid w:val="00621D4B"/>
    <w:rsid w:val="00624C08"/>
    <w:rsid w:val="0062735B"/>
    <w:rsid w:val="00630C4C"/>
    <w:rsid w:val="00631AF1"/>
    <w:rsid w:val="0063685D"/>
    <w:rsid w:val="00637FDD"/>
    <w:rsid w:val="006403D9"/>
    <w:rsid w:val="006411CF"/>
    <w:rsid w:val="00643552"/>
    <w:rsid w:val="00643641"/>
    <w:rsid w:val="00643BAD"/>
    <w:rsid w:val="00644E07"/>
    <w:rsid w:val="006454DE"/>
    <w:rsid w:val="006505BF"/>
    <w:rsid w:val="006509A4"/>
    <w:rsid w:val="0065140F"/>
    <w:rsid w:val="006537A2"/>
    <w:rsid w:val="00653A50"/>
    <w:rsid w:val="00654EAE"/>
    <w:rsid w:val="00656E7B"/>
    <w:rsid w:val="00657B15"/>
    <w:rsid w:val="006609CA"/>
    <w:rsid w:val="00660ACB"/>
    <w:rsid w:val="00674E20"/>
    <w:rsid w:val="0068381F"/>
    <w:rsid w:val="00685540"/>
    <w:rsid w:val="0069145B"/>
    <w:rsid w:val="00692B5A"/>
    <w:rsid w:val="00695C04"/>
    <w:rsid w:val="00697F71"/>
    <w:rsid w:val="006A3173"/>
    <w:rsid w:val="006A35C1"/>
    <w:rsid w:val="006B092C"/>
    <w:rsid w:val="006B3019"/>
    <w:rsid w:val="006B5823"/>
    <w:rsid w:val="006C083B"/>
    <w:rsid w:val="006C3751"/>
    <w:rsid w:val="006C420E"/>
    <w:rsid w:val="006C479E"/>
    <w:rsid w:val="006C6FAC"/>
    <w:rsid w:val="006D4722"/>
    <w:rsid w:val="006D53A8"/>
    <w:rsid w:val="006D6A44"/>
    <w:rsid w:val="006E1860"/>
    <w:rsid w:val="006E318C"/>
    <w:rsid w:val="006E396D"/>
    <w:rsid w:val="006E7069"/>
    <w:rsid w:val="006F3716"/>
    <w:rsid w:val="006F5867"/>
    <w:rsid w:val="006F5C0B"/>
    <w:rsid w:val="006F638A"/>
    <w:rsid w:val="006F6BD2"/>
    <w:rsid w:val="00701E71"/>
    <w:rsid w:val="007039C0"/>
    <w:rsid w:val="007143C8"/>
    <w:rsid w:val="0071452F"/>
    <w:rsid w:val="00714A16"/>
    <w:rsid w:val="00715C01"/>
    <w:rsid w:val="00717FD4"/>
    <w:rsid w:val="007210A3"/>
    <w:rsid w:val="007228E3"/>
    <w:rsid w:val="00724EB3"/>
    <w:rsid w:val="00730DA7"/>
    <w:rsid w:val="00731E7C"/>
    <w:rsid w:val="00732EBC"/>
    <w:rsid w:val="00735BCC"/>
    <w:rsid w:val="0074006C"/>
    <w:rsid w:val="0074180E"/>
    <w:rsid w:val="00741D63"/>
    <w:rsid w:val="00752F86"/>
    <w:rsid w:val="00753311"/>
    <w:rsid w:val="00761F89"/>
    <w:rsid w:val="00762ECE"/>
    <w:rsid w:val="00765337"/>
    <w:rsid w:val="00766278"/>
    <w:rsid w:val="00771BD8"/>
    <w:rsid w:val="00772FC7"/>
    <w:rsid w:val="007734CB"/>
    <w:rsid w:val="00774249"/>
    <w:rsid w:val="007752EA"/>
    <w:rsid w:val="00776497"/>
    <w:rsid w:val="00780ED4"/>
    <w:rsid w:val="0079119E"/>
    <w:rsid w:val="0079160E"/>
    <w:rsid w:val="00792D1B"/>
    <w:rsid w:val="007A2029"/>
    <w:rsid w:val="007B48A0"/>
    <w:rsid w:val="007B4D4A"/>
    <w:rsid w:val="007B65B6"/>
    <w:rsid w:val="007C12A5"/>
    <w:rsid w:val="007C1CF9"/>
    <w:rsid w:val="007C24B8"/>
    <w:rsid w:val="007C297D"/>
    <w:rsid w:val="007C3E92"/>
    <w:rsid w:val="007C7FA0"/>
    <w:rsid w:val="007D0C95"/>
    <w:rsid w:val="007E31D1"/>
    <w:rsid w:val="007E61AD"/>
    <w:rsid w:val="007E698B"/>
    <w:rsid w:val="007F4BE8"/>
    <w:rsid w:val="007F63CC"/>
    <w:rsid w:val="00801128"/>
    <w:rsid w:val="00802400"/>
    <w:rsid w:val="00803DDB"/>
    <w:rsid w:val="0081325F"/>
    <w:rsid w:val="00820F8F"/>
    <w:rsid w:val="008210BC"/>
    <w:rsid w:val="00823C81"/>
    <w:rsid w:val="00824DD9"/>
    <w:rsid w:val="00827C10"/>
    <w:rsid w:val="0083148C"/>
    <w:rsid w:val="00831B30"/>
    <w:rsid w:val="008332E1"/>
    <w:rsid w:val="008348BB"/>
    <w:rsid w:val="0083538E"/>
    <w:rsid w:val="008365CD"/>
    <w:rsid w:val="00836EC4"/>
    <w:rsid w:val="00844F70"/>
    <w:rsid w:val="0084592B"/>
    <w:rsid w:val="00847347"/>
    <w:rsid w:val="008501C2"/>
    <w:rsid w:val="00850E2C"/>
    <w:rsid w:val="00851BF0"/>
    <w:rsid w:val="008544FE"/>
    <w:rsid w:val="00854A80"/>
    <w:rsid w:val="008554D9"/>
    <w:rsid w:val="008659C0"/>
    <w:rsid w:val="008727C3"/>
    <w:rsid w:val="00873678"/>
    <w:rsid w:val="008738E0"/>
    <w:rsid w:val="00874DBE"/>
    <w:rsid w:val="0087744C"/>
    <w:rsid w:val="008810E4"/>
    <w:rsid w:val="008828DC"/>
    <w:rsid w:val="0088491A"/>
    <w:rsid w:val="00886CE1"/>
    <w:rsid w:val="00887904"/>
    <w:rsid w:val="0089786C"/>
    <w:rsid w:val="008A0559"/>
    <w:rsid w:val="008A0B53"/>
    <w:rsid w:val="008A1547"/>
    <w:rsid w:val="008A1B13"/>
    <w:rsid w:val="008A2D70"/>
    <w:rsid w:val="008A33FE"/>
    <w:rsid w:val="008A3B4E"/>
    <w:rsid w:val="008A4890"/>
    <w:rsid w:val="008A7672"/>
    <w:rsid w:val="008B3413"/>
    <w:rsid w:val="008B7589"/>
    <w:rsid w:val="008C1A79"/>
    <w:rsid w:val="008C1B25"/>
    <w:rsid w:val="008C2F99"/>
    <w:rsid w:val="008C3370"/>
    <w:rsid w:val="008C361D"/>
    <w:rsid w:val="008C5CFE"/>
    <w:rsid w:val="008D0102"/>
    <w:rsid w:val="008D10D8"/>
    <w:rsid w:val="008D5753"/>
    <w:rsid w:val="008D6F41"/>
    <w:rsid w:val="008D77AA"/>
    <w:rsid w:val="008E3E7C"/>
    <w:rsid w:val="008E497F"/>
    <w:rsid w:val="008E4C63"/>
    <w:rsid w:val="008E54D7"/>
    <w:rsid w:val="008F203B"/>
    <w:rsid w:val="008F6A7B"/>
    <w:rsid w:val="008F792C"/>
    <w:rsid w:val="009036FD"/>
    <w:rsid w:val="0090674C"/>
    <w:rsid w:val="00907606"/>
    <w:rsid w:val="00910044"/>
    <w:rsid w:val="00912AB9"/>
    <w:rsid w:val="009240AD"/>
    <w:rsid w:val="009243EA"/>
    <w:rsid w:val="00937F09"/>
    <w:rsid w:val="00943344"/>
    <w:rsid w:val="00943810"/>
    <w:rsid w:val="00947E30"/>
    <w:rsid w:val="00950497"/>
    <w:rsid w:val="009548DD"/>
    <w:rsid w:val="00960C7B"/>
    <w:rsid w:val="009669B2"/>
    <w:rsid w:val="00971DA9"/>
    <w:rsid w:val="00972BF9"/>
    <w:rsid w:val="00973649"/>
    <w:rsid w:val="00981526"/>
    <w:rsid w:val="00981779"/>
    <w:rsid w:val="009825DA"/>
    <w:rsid w:val="00986110"/>
    <w:rsid w:val="00990172"/>
    <w:rsid w:val="009936CA"/>
    <w:rsid w:val="00996627"/>
    <w:rsid w:val="009A31B9"/>
    <w:rsid w:val="009B004D"/>
    <w:rsid w:val="009B01FF"/>
    <w:rsid w:val="009B135B"/>
    <w:rsid w:val="009B17AE"/>
    <w:rsid w:val="009B2579"/>
    <w:rsid w:val="009B4F11"/>
    <w:rsid w:val="009B4FFD"/>
    <w:rsid w:val="009B5225"/>
    <w:rsid w:val="009B75CA"/>
    <w:rsid w:val="009C0C0B"/>
    <w:rsid w:val="009D0099"/>
    <w:rsid w:val="009D341B"/>
    <w:rsid w:val="009D66BC"/>
    <w:rsid w:val="009D678C"/>
    <w:rsid w:val="009D6E5E"/>
    <w:rsid w:val="009E082F"/>
    <w:rsid w:val="009E111F"/>
    <w:rsid w:val="009E1179"/>
    <w:rsid w:val="009E6222"/>
    <w:rsid w:val="009E6473"/>
    <w:rsid w:val="009F133E"/>
    <w:rsid w:val="00A07C1D"/>
    <w:rsid w:val="00A101DC"/>
    <w:rsid w:val="00A10BFD"/>
    <w:rsid w:val="00A12C9D"/>
    <w:rsid w:val="00A13710"/>
    <w:rsid w:val="00A211B2"/>
    <w:rsid w:val="00A21F12"/>
    <w:rsid w:val="00A23FB7"/>
    <w:rsid w:val="00A25ADE"/>
    <w:rsid w:val="00A27340"/>
    <w:rsid w:val="00A306B9"/>
    <w:rsid w:val="00A32EEC"/>
    <w:rsid w:val="00A3381B"/>
    <w:rsid w:val="00A34DD3"/>
    <w:rsid w:val="00A41E48"/>
    <w:rsid w:val="00A4256A"/>
    <w:rsid w:val="00A454D4"/>
    <w:rsid w:val="00A464BC"/>
    <w:rsid w:val="00A478B4"/>
    <w:rsid w:val="00A53FC2"/>
    <w:rsid w:val="00A55441"/>
    <w:rsid w:val="00A619D8"/>
    <w:rsid w:val="00A63D14"/>
    <w:rsid w:val="00A647A6"/>
    <w:rsid w:val="00A778FC"/>
    <w:rsid w:val="00A82760"/>
    <w:rsid w:val="00A84CE2"/>
    <w:rsid w:val="00A8557A"/>
    <w:rsid w:val="00A86889"/>
    <w:rsid w:val="00A906F8"/>
    <w:rsid w:val="00A9534B"/>
    <w:rsid w:val="00A95D83"/>
    <w:rsid w:val="00AA2964"/>
    <w:rsid w:val="00AA6797"/>
    <w:rsid w:val="00AA7934"/>
    <w:rsid w:val="00AB05D2"/>
    <w:rsid w:val="00AB4EB9"/>
    <w:rsid w:val="00AB7C55"/>
    <w:rsid w:val="00AC4D3A"/>
    <w:rsid w:val="00AC54E4"/>
    <w:rsid w:val="00AC746E"/>
    <w:rsid w:val="00AC78F3"/>
    <w:rsid w:val="00AD180E"/>
    <w:rsid w:val="00AD3039"/>
    <w:rsid w:val="00AD32E0"/>
    <w:rsid w:val="00AD6C11"/>
    <w:rsid w:val="00AD75B2"/>
    <w:rsid w:val="00AE1B18"/>
    <w:rsid w:val="00AE3440"/>
    <w:rsid w:val="00AE6E94"/>
    <w:rsid w:val="00AF0F45"/>
    <w:rsid w:val="00AF58C2"/>
    <w:rsid w:val="00B006FD"/>
    <w:rsid w:val="00B00B65"/>
    <w:rsid w:val="00B00C66"/>
    <w:rsid w:val="00B037A2"/>
    <w:rsid w:val="00B16B8C"/>
    <w:rsid w:val="00B2131B"/>
    <w:rsid w:val="00B230D5"/>
    <w:rsid w:val="00B23B64"/>
    <w:rsid w:val="00B2432D"/>
    <w:rsid w:val="00B25EC6"/>
    <w:rsid w:val="00B2604A"/>
    <w:rsid w:val="00B26968"/>
    <w:rsid w:val="00B31DBD"/>
    <w:rsid w:val="00B338C2"/>
    <w:rsid w:val="00B37F49"/>
    <w:rsid w:val="00B4420F"/>
    <w:rsid w:val="00B459C9"/>
    <w:rsid w:val="00B47F50"/>
    <w:rsid w:val="00B54CD1"/>
    <w:rsid w:val="00B55E0F"/>
    <w:rsid w:val="00B56CEE"/>
    <w:rsid w:val="00B70420"/>
    <w:rsid w:val="00B71928"/>
    <w:rsid w:val="00B72BC7"/>
    <w:rsid w:val="00B7383F"/>
    <w:rsid w:val="00B73CF8"/>
    <w:rsid w:val="00B74100"/>
    <w:rsid w:val="00B751A1"/>
    <w:rsid w:val="00B824BC"/>
    <w:rsid w:val="00B83572"/>
    <w:rsid w:val="00B85276"/>
    <w:rsid w:val="00B85446"/>
    <w:rsid w:val="00B877B2"/>
    <w:rsid w:val="00B87BD8"/>
    <w:rsid w:val="00B90C66"/>
    <w:rsid w:val="00B91088"/>
    <w:rsid w:val="00B916AC"/>
    <w:rsid w:val="00B93072"/>
    <w:rsid w:val="00B93830"/>
    <w:rsid w:val="00B953A7"/>
    <w:rsid w:val="00B96C21"/>
    <w:rsid w:val="00B97010"/>
    <w:rsid w:val="00BA16A9"/>
    <w:rsid w:val="00BA16C6"/>
    <w:rsid w:val="00BA4684"/>
    <w:rsid w:val="00BB145C"/>
    <w:rsid w:val="00BB26FE"/>
    <w:rsid w:val="00BB6E90"/>
    <w:rsid w:val="00BB763B"/>
    <w:rsid w:val="00BC0324"/>
    <w:rsid w:val="00BC0346"/>
    <w:rsid w:val="00BC36E2"/>
    <w:rsid w:val="00BC5091"/>
    <w:rsid w:val="00BC6BCA"/>
    <w:rsid w:val="00BD1013"/>
    <w:rsid w:val="00BD3AAC"/>
    <w:rsid w:val="00BD4172"/>
    <w:rsid w:val="00BE0694"/>
    <w:rsid w:val="00BE5959"/>
    <w:rsid w:val="00C01853"/>
    <w:rsid w:val="00C01CC0"/>
    <w:rsid w:val="00C03B4C"/>
    <w:rsid w:val="00C04526"/>
    <w:rsid w:val="00C0504F"/>
    <w:rsid w:val="00C16CB0"/>
    <w:rsid w:val="00C20280"/>
    <w:rsid w:val="00C203F5"/>
    <w:rsid w:val="00C227B5"/>
    <w:rsid w:val="00C230FE"/>
    <w:rsid w:val="00C23E0B"/>
    <w:rsid w:val="00C2546F"/>
    <w:rsid w:val="00C258E3"/>
    <w:rsid w:val="00C275F0"/>
    <w:rsid w:val="00C300D3"/>
    <w:rsid w:val="00C33ADE"/>
    <w:rsid w:val="00C36C93"/>
    <w:rsid w:val="00C37A52"/>
    <w:rsid w:val="00C436FD"/>
    <w:rsid w:val="00C46118"/>
    <w:rsid w:val="00C47227"/>
    <w:rsid w:val="00C55005"/>
    <w:rsid w:val="00C60E92"/>
    <w:rsid w:val="00C62777"/>
    <w:rsid w:val="00C6445B"/>
    <w:rsid w:val="00C65A3E"/>
    <w:rsid w:val="00C66D49"/>
    <w:rsid w:val="00C737C5"/>
    <w:rsid w:val="00C74783"/>
    <w:rsid w:val="00C75D8C"/>
    <w:rsid w:val="00C77C22"/>
    <w:rsid w:val="00C80BAC"/>
    <w:rsid w:val="00C83F97"/>
    <w:rsid w:val="00C84BFC"/>
    <w:rsid w:val="00C86150"/>
    <w:rsid w:val="00C87E8A"/>
    <w:rsid w:val="00C94588"/>
    <w:rsid w:val="00C94853"/>
    <w:rsid w:val="00CA0B3E"/>
    <w:rsid w:val="00CA41EA"/>
    <w:rsid w:val="00CA55AE"/>
    <w:rsid w:val="00CA5FC6"/>
    <w:rsid w:val="00CA753B"/>
    <w:rsid w:val="00CB105A"/>
    <w:rsid w:val="00CB3D74"/>
    <w:rsid w:val="00CC09A3"/>
    <w:rsid w:val="00CC364F"/>
    <w:rsid w:val="00CC75AA"/>
    <w:rsid w:val="00CD34C7"/>
    <w:rsid w:val="00CD4BD0"/>
    <w:rsid w:val="00CD59F8"/>
    <w:rsid w:val="00CD6856"/>
    <w:rsid w:val="00CD6CB3"/>
    <w:rsid w:val="00CE006C"/>
    <w:rsid w:val="00CE2B2A"/>
    <w:rsid w:val="00CE5D26"/>
    <w:rsid w:val="00CE60A0"/>
    <w:rsid w:val="00CE76EC"/>
    <w:rsid w:val="00CF145A"/>
    <w:rsid w:val="00CF2384"/>
    <w:rsid w:val="00CF616A"/>
    <w:rsid w:val="00CF7894"/>
    <w:rsid w:val="00D02DB2"/>
    <w:rsid w:val="00D02FCC"/>
    <w:rsid w:val="00D03661"/>
    <w:rsid w:val="00D037A5"/>
    <w:rsid w:val="00D0554D"/>
    <w:rsid w:val="00D10058"/>
    <w:rsid w:val="00D10390"/>
    <w:rsid w:val="00D1117D"/>
    <w:rsid w:val="00D137E7"/>
    <w:rsid w:val="00D1537B"/>
    <w:rsid w:val="00D1586B"/>
    <w:rsid w:val="00D173C2"/>
    <w:rsid w:val="00D21A13"/>
    <w:rsid w:val="00D2245E"/>
    <w:rsid w:val="00D25876"/>
    <w:rsid w:val="00D26862"/>
    <w:rsid w:val="00D30AE1"/>
    <w:rsid w:val="00D327DF"/>
    <w:rsid w:val="00D332AF"/>
    <w:rsid w:val="00D33E80"/>
    <w:rsid w:val="00D3632C"/>
    <w:rsid w:val="00D36544"/>
    <w:rsid w:val="00D36B2B"/>
    <w:rsid w:val="00D4190E"/>
    <w:rsid w:val="00D43895"/>
    <w:rsid w:val="00D43D6A"/>
    <w:rsid w:val="00D4465C"/>
    <w:rsid w:val="00D456C7"/>
    <w:rsid w:val="00D460D7"/>
    <w:rsid w:val="00D47E89"/>
    <w:rsid w:val="00D503A5"/>
    <w:rsid w:val="00D511C3"/>
    <w:rsid w:val="00D52C0B"/>
    <w:rsid w:val="00D53319"/>
    <w:rsid w:val="00D53B89"/>
    <w:rsid w:val="00D547FB"/>
    <w:rsid w:val="00D549BD"/>
    <w:rsid w:val="00D55A45"/>
    <w:rsid w:val="00D56310"/>
    <w:rsid w:val="00D612CE"/>
    <w:rsid w:val="00D6183E"/>
    <w:rsid w:val="00D61FAE"/>
    <w:rsid w:val="00D622B6"/>
    <w:rsid w:val="00D62EF2"/>
    <w:rsid w:val="00D62FEF"/>
    <w:rsid w:val="00D654EE"/>
    <w:rsid w:val="00D6632F"/>
    <w:rsid w:val="00D70634"/>
    <w:rsid w:val="00D73196"/>
    <w:rsid w:val="00D74C19"/>
    <w:rsid w:val="00D815DC"/>
    <w:rsid w:val="00D819A2"/>
    <w:rsid w:val="00D90A3E"/>
    <w:rsid w:val="00D90FC8"/>
    <w:rsid w:val="00D9178D"/>
    <w:rsid w:val="00D91E27"/>
    <w:rsid w:val="00D91E98"/>
    <w:rsid w:val="00D92747"/>
    <w:rsid w:val="00D94425"/>
    <w:rsid w:val="00D97AA4"/>
    <w:rsid w:val="00DA2994"/>
    <w:rsid w:val="00DA7FD4"/>
    <w:rsid w:val="00DB0F49"/>
    <w:rsid w:val="00DB0FBC"/>
    <w:rsid w:val="00DB1E58"/>
    <w:rsid w:val="00DB53E5"/>
    <w:rsid w:val="00DB56DA"/>
    <w:rsid w:val="00DB74C6"/>
    <w:rsid w:val="00DC1FE2"/>
    <w:rsid w:val="00DC4F14"/>
    <w:rsid w:val="00DC7B2E"/>
    <w:rsid w:val="00DD24A7"/>
    <w:rsid w:val="00DD3199"/>
    <w:rsid w:val="00DE122B"/>
    <w:rsid w:val="00DE2AD5"/>
    <w:rsid w:val="00DE42AD"/>
    <w:rsid w:val="00DF0839"/>
    <w:rsid w:val="00DF13A8"/>
    <w:rsid w:val="00DF52E3"/>
    <w:rsid w:val="00DF54E5"/>
    <w:rsid w:val="00E006A9"/>
    <w:rsid w:val="00E03FE1"/>
    <w:rsid w:val="00E05EF3"/>
    <w:rsid w:val="00E07070"/>
    <w:rsid w:val="00E10AC3"/>
    <w:rsid w:val="00E1236E"/>
    <w:rsid w:val="00E127F1"/>
    <w:rsid w:val="00E12A71"/>
    <w:rsid w:val="00E1403A"/>
    <w:rsid w:val="00E145FF"/>
    <w:rsid w:val="00E15B5A"/>
    <w:rsid w:val="00E163E9"/>
    <w:rsid w:val="00E21DB3"/>
    <w:rsid w:val="00E22DD5"/>
    <w:rsid w:val="00E231C3"/>
    <w:rsid w:val="00E25894"/>
    <w:rsid w:val="00E25B59"/>
    <w:rsid w:val="00E31E83"/>
    <w:rsid w:val="00E3254F"/>
    <w:rsid w:val="00E331A7"/>
    <w:rsid w:val="00E347B2"/>
    <w:rsid w:val="00E378D0"/>
    <w:rsid w:val="00E42C19"/>
    <w:rsid w:val="00E50EAF"/>
    <w:rsid w:val="00E515D2"/>
    <w:rsid w:val="00E526A4"/>
    <w:rsid w:val="00E56A88"/>
    <w:rsid w:val="00E609AC"/>
    <w:rsid w:val="00E72930"/>
    <w:rsid w:val="00E74420"/>
    <w:rsid w:val="00E75E7E"/>
    <w:rsid w:val="00E84CC1"/>
    <w:rsid w:val="00E912DA"/>
    <w:rsid w:val="00EA4CC8"/>
    <w:rsid w:val="00EB12C3"/>
    <w:rsid w:val="00EB186A"/>
    <w:rsid w:val="00EB1A20"/>
    <w:rsid w:val="00EB2B8A"/>
    <w:rsid w:val="00EB2C3B"/>
    <w:rsid w:val="00EB3274"/>
    <w:rsid w:val="00EB61DA"/>
    <w:rsid w:val="00EC0BD7"/>
    <w:rsid w:val="00EC1FEE"/>
    <w:rsid w:val="00EC2658"/>
    <w:rsid w:val="00EC3A88"/>
    <w:rsid w:val="00EC4716"/>
    <w:rsid w:val="00EC6815"/>
    <w:rsid w:val="00ED2733"/>
    <w:rsid w:val="00ED42E7"/>
    <w:rsid w:val="00ED5395"/>
    <w:rsid w:val="00ED7A5A"/>
    <w:rsid w:val="00EE0061"/>
    <w:rsid w:val="00EE065C"/>
    <w:rsid w:val="00EE0AE5"/>
    <w:rsid w:val="00EE1AAD"/>
    <w:rsid w:val="00EE2EFF"/>
    <w:rsid w:val="00EF0458"/>
    <w:rsid w:val="00EF08D3"/>
    <w:rsid w:val="00EF1378"/>
    <w:rsid w:val="00EF2FCD"/>
    <w:rsid w:val="00EF7714"/>
    <w:rsid w:val="00F05DE2"/>
    <w:rsid w:val="00F06333"/>
    <w:rsid w:val="00F12E3D"/>
    <w:rsid w:val="00F137C6"/>
    <w:rsid w:val="00F14489"/>
    <w:rsid w:val="00F15B6C"/>
    <w:rsid w:val="00F16004"/>
    <w:rsid w:val="00F171F2"/>
    <w:rsid w:val="00F20176"/>
    <w:rsid w:val="00F27737"/>
    <w:rsid w:val="00F31B1B"/>
    <w:rsid w:val="00F34C28"/>
    <w:rsid w:val="00F35AD5"/>
    <w:rsid w:val="00F36555"/>
    <w:rsid w:val="00F36F13"/>
    <w:rsid w:val="00F37205"/>
    <w:rsid w:val="00F401C3"/>
    <w:rsid w:val="00F41129"/>
    <w:rsid w:val="00F419A5"/>
    <w:rsid w:val="00F41D09"/>
    <w:rsid w:val="00F466E8"/>
    <w:rsid w:val="00F470B1"/>
    <w:rsid w:val="00F47C0D"/>
    <w:rsid w:val="00F54601"/>
    <w:rsid w:val="00F55C2A"/>
    <w:rsid w:val="00F56489"/>
    <w:rsid w:val="00F56C80"/>
    <w:rsid w:val="00F60D57"/>
    <w:rsid w:val="00F6294D"/>
    <w:rsid w:val="00F64491"/>
    <w:rsid w:val="00F67510"/>
    <w:rsid w:val="00F71730"/>
    <w:rsid w:val="00F71BB7"/>
    <w:rsid w:val="00F72F05"/>
    <w:rsid w:val="00F73FDD"/>
    <w:rsid w:val="00F80E09"/>
    <w:rsid w:val="00F8315C"/>
    <w:rsid w:val="00F865FC"/>
    <w:rsid w:val="00F95EF6"/>
    <w:rsid w:val="00F96DBB"/>
    <w:rsid w:val="00FA11FC"/>
    <w:rsid w:val="00FA2CFB"/>
    <w:rsid w:val="00FA36DD"/>
    <w:rsid w:val="00FA43C8"/>
    <w:rsid w:val="00FA59CD"/>
    <w:rsid w:val="00FA627E"/>
    <w:rsid w:val="00FA7951"/>
    <w:rsid w:val="00FB0793"/>
    <w:rsid w:val="00FB227F"/>
    <w:rsid w:val="00FB5191"/>
    <w:rsid w:val="00FB5949"/>
    <w:rsid w:val="00FB66DC"/>
    <w:rsid w:val="00FC057A"/>
    <w:rsid w:val="00FC0E3F"/>
    <w:rsid w:val="00FC1602"/>
    <w:rsid w:val="00FC1D9E"/>
    <w:rsid w:val="00FC38E5"/>
    <w:rsid w:val="00FC3F35"/>
    <w:rsid w:val="00FC4AFA"/>
    <w:rsid w:val="00FC4D86"/>
    <w:rsid w:val="00FD1B29"/>
    <w:rsid w:val="00FD6662"/>
    <w:rsid w:val="00FE3813"/>
    <w:rsid w:val="00FE72FE"/>
    <w:rsid w:val="00FF16BB"/>
    <w:rsid w:val="00FF6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3688C"/>
  <w15:docId w15:val="{9FDC7B1D-2321-4D22-B041-0BFF36FA7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3D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D3D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D3D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1"/>
    <w:next w:val="a0"/>
    <w:link w:val="40"/>
    <w:qFormat/>
    <w:rsid w:val="00245AD4"/>
    <w:pPr>
      <w:tabs>
        <w:tab w:val="num" w:pos="1260"/>
      </w:tabs>
      <w:ind w:left="1260" w:hanging="360"/>
      <w:outlineLvl w:val="3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D3D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4D3D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4D3D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TOC Heading"/>
    <w:basedOn w:val="1"/>
    <w:next w:val="a"/>
    <w:uiPriority w:val="39"/>
    <w:semiHidden/>
    <w:unhideWhenUsed/>
    <w:qFormat/>
    <w:rsid w:val="009B257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B257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B2579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9B2579"/>
    <w:pPr>
      <w:spacing w:after="100"/>
      <w:ind w:left="440"/>
    </w:pPr>
  </w:style>
  <w:style w:type="character" w:styleId="a5">
    <w:name w:val="Hyperlink"/>
    <w:basedOn w:val="a1"/>
    <w:uiPriority w:val="99"/>
    <w:unhideWhenUsed/>
    <w:rsid w:val="009B257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B2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9B2579"/>
    <w:rPr>
      <w:rFonts w:ascii="Tahoma" w:hAnsi="Tahoma" w:cs="Tahoma"/>
      <w:sz w:val="16"/>
      <w:szCs w:val="16"/>
    </w:rPr>
  </w:style>
  <w:style w:type="character" w:customStyle="1" w:styleId="c0">
    <w:name w:val="c0"/>
    <w:rsid w:val="00C75D8C"/>
  </w:style>
  <w:style w:type="paragraph" w:styleId="a0">
    <w:name w:val="Body Text"/>
    <w:basedOn w:val="a"/>
    <w:link w:val="a8"/>
    <w:rsid w:val="00C75D8C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8">
    <w:name w:val="Основной текст Знак"/>
    <w:basedOn w:val="a1"/>
    <w:link w:val="a0"/>
    <w:rsid w:val="00C75D8C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3">
    <w:name w:val="Абзац списка1"/>
    <w:basedOn w:val="a"/>
    <w:rsid w:val="00C75D8C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5">
    <w:name w:val="c5"/>
    <w:basedOn w:val="a"/>
    <w:rsid w:val="00C75D8C"/>
    <w:pPr>
      <w:spacing w:before="100" w:after="100"/>
    </w:pPr>
    <w:rPr>
      <w:kern w:val="1"/>
      <w:lang w:eastAsia="ar-SA"/>
    </w:rPr>
  </w:style>
  <w:style w:type="paragraph" w:customStyle="1" w:styleId="c6">
    <w:name w:val="c6"/>
    <w:basedOn w:val="a"/>
    <w:rsid w:val="00C75D8C"/>
    <w:pPr>
      <w:spacing w:before="100" w:after="100"/>
    </w:pPr>
    <w:rPr>
      <w:kern w:val="1"/>
      <w:lang w:eastAsia="ar-SA"/>
    </w:rPr>
  </w:style>
  <w:style w:type="paragraph" w:customStyle="1" w:styleId="NormalWeb1">
    <w:name w:val="Normal (Web)1"/>
    <w:basedOn w:val="a"/>
    <w:rsid w:val="00C75D8C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styleId="a9">
    <w:name w:val="Normal (Web)"/>
    <w:basedOn w:val="a"/>
    <w:uiPriority w:val="99"/>
    <w:unhideWhenUsed/>
    <w:rsid w:val="00C75D8C"/>
    <w:pPr>
      <w:spacing w:before="100" w:beforeAutospacing="1" w:after="100" w:afterAutospacing="1"/>
    </w:pPr>
  </w:style>
  <w:style w:type="paragraph" w:customStyle="1" w:styleId="c7">
    <w:name w:val="c7"/>
    <w:basedOn w:val="a"/>
    <w:rsid w:val="00C75D8C"/>
    <w:pPr>
      <w:spacing w:before="90" w:after="90"/>
    </w:pPr>
  </w:style>
  <w:style w:type="character" w:customStyle="1" w:styleId="c14">
    <w:name w:val="c14"/>
    <w:basedOn w:val="a1"/>
    <w:rsid w:val="00C75D8C"/>
  </w:style>
  <w:style w:type="paragraph" w:customStyle="1" w:styleId="14">
    <w:name w:val="Абзац списка1"/>
    <w:basedOn w:val="a"/>
    <w:rsid w:val="00CC09A3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character" w:customStyle="1" w:styleId="c3">
    <w:name w:val="c3"/>
    <w:basedOn w:val="a1"/>
    <w:rsid w:val="00CC09A3"/>
  </w:style>
  <w:style w:type="paragraph" w:styleId="aa">
    <w:name w:val="List Paragraph"/>
    <w:basedOn w:val="a"/>
    <w:link w:val="ab"/>
    <w:uiPriority w:val="34"/>
    <w:qFormat/>
    <w:rsid w:val="00CC09A3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table" w:styleId="ac">
    <w:name w:val="Table Grid"/>
    <w:basedOn w:val="a2"/>
    <w:uiPriority w:val="39"/>
    <w:rsid w:val="00CC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Обычный (веб)1"/>
    <w:basedOn w:val="a"/>
    <w:rsid w:val="00CC09A3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9">
    <w:name w:val="c9"/>
    <w:basedOn w:val="a"/>
    <w:rsid w:val="00CC09A3"/>
    <w:pPr>
      <w:spacing w:before="100" w:beforeAutospacing="1" w:after="100" w:afterAutospacing="1"/>
    </w:pPr>
  </w:style>
  <w:style w:type="character" w:customStyle="1" w:styleId="c48">
    <w:name w:val="c48"/>
    <w:basedOn w:val="a1"/>
    <w:rsid w:val="00CC09A3"/>
  </w:style>
  <w:style w:type="paragraph" w:customStyle="1" w:styleId="c40">
    <w:name w:val="c40"/>
    <w:basedOn w:val="a"/>
    <w:rsid w:val="00CC09A3"/>
    <w:pPr>
      <w:spacing w:before="100" w:beforeAutospacing="1" w:after="100" w:afterAutospacing="1"/>
    </w:pPr>
  </w:style>
  <w:style w:type="character" w:customStyle="1" w:styleId="c28">
    <w:name w:val="c28"/>
    <w:basedOn w:val="a1"/>
    <w:rsid w:val="00CC09A3"/>
  </w:style>
  <w:style w:type="paragraph" w:customStyle="1" w:styleId="c60">
    <w:name w:val="c60"/>
    <w:basedOn w:val="a"/>
    <w:rsid w:val="00CC09A3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CC09A3"/>
    <w:pPr>
      <w:widowControl w:val="0"/>
      <w:suppressAutoHyphens/>
      <w:autoSpaceDE w:val="0"/>
      <w:spacing w:line="298" w:lineRule="exact"/>
      <w:ind w:firstLine="533"/>
      <w:jc w:val="both"/>
    </w:pPr>
    <w:rPr>
      <w:rFonts w:cs="Calibri"/>
      <w:lang w:eastAsia="ar-SA"/>
    </w:rPr>
  </w:style>
  <w:style w:type="character" w:customStyle="1" w:styleId="FontStyle108">
    <w:name w:val="Font Style108"/>
    <w:rsid w:val="007C3E92"/>
    <w:rPr>
      <w:rFonts w:ascii="Times New Roman" w:hAnsi="Times New Roman"/>
      <w:b/>
      <w:spacing w:val="-10"/>
      <w:sz w:val="22"/>
    </w:rPr>
  </w:style>
  <w:style w:type="paragraph" w:customStyle="1" w:styleId="ad">
    <w:name w:val="Содержимое таблицы"/>
    <w:basedOn w:val="a"/>
    <w:rsid w:val="007C3E92"/>
    <w:pPr>
      <w:suppressLineNumbers/>
      <w:suppressAutoHyphens/>
    </w:pPr>
    <w:rPr>
      <w:rFonts w:cs="Calibri"/>
      <w:lang w:eastAsia="ar-SA"/>
    </w:rPr>
  </w:style>
  <w:style w:type="paragraph" w:customStyle="1" w:styleId="32">
    <w:name w:val="Заголовок 3+"/>
    <w:basedOn w:val="a"/>
    <w:rsid w:val="007C3E9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apple-converted-space">
    <w:name w:val="apple-converted-space"/>
    <w:basedOn w:val="a1"/>
    <w:rsid w:val="007C3E92"/>
  </w:style>
  <w:style w:type="paragraph" w:customStyle="1" w:styleId="Textbody">
    <w:name w:val="Text body"/>
    <w:basedOn w:val="a"/>
    <w:rsid w:val="007C3E92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western">
    <w:name w:val="western"/>
    <w:basedOn w:val="a"/>
    <w:rsid w:val="00CF145A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1">
    <w:name w:val="c1"/>
    <w:basedOn w:val="a"/>
    <w:rsid w:val="00CF145A"/>
    <w:pPr>
      <w:spacing w:before="100" w:beforeAutospacing="1" w:after="100" w:afterAutospacing="1"/>
    </w:pPr>
  </w:style>
  <w:style w:type="character" w:customStyle="1" w:styleId="c2">
    <w:name w:val="c2"/>
    <w:rsid w:val="00CF145A"/>
  </w:style>
  <w:style w:type="character" w:customStyle="1" w:styleId="c4">
    <w:name w:val="c4"/>
    <w:rsid w:val="00CF145A"/>
  </w:style>
  <w:style w:type="paragraph" w:customStyle="1" w:styleId="ae">
    <w:name w:val="Разрядка"/>
    <w:basedOn w:val="a"/>
    <w:link w:val="af"/>
    <w:uiPriority w:val="99"/>
    <w:qFormat/>
    <w:rsid w:val="00292F6D"/>
    <w:pPr>
      <w:jc w:val="both"/>
    </w:pPr>
  </w:style>
  <w:style w:type="character" w:customStyle="1" w:styleId="af">
    <w:name w:val="Разрядка Знак"/>
    <w:basedOn w:val="a1"/>
    <w:link w:val="ae"/>
    <w:uiPriority w:val="99"/>
    <w:rsid w:val="00292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D819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uiPriority w:val="99"/>
    <w:rsid w:val="00D81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1"/>
    <w:uiPriority w:val="20"/>
    <w:qFormat/>
    <w:rsid w:val="00CE2B2A"/>
    <w:rPr>
      <w:i/>
      <w:iCs/>
    </w:rPr>
  </w:style>
  <w:style w:type="table" w:customStyle="1" w:styleId="16">
    <w:name w:val="Стиль1"/>
    <w:basedOn w:val="a2"/>
    <w:uiPriority w:val="99"/>
    <w:rsid w:val="00CE2B2A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a"/>
    <w:uiPriority w:val="99"/>
    <w:rsid w:val="00CE2B2A"/>
    <w:pPr>
      <w:spacing w:before="100" w:beforeAutospacing="1" w:after="100" w:afterAutospacing="1"/>
    </w:pPr>
  </w:style>
  <w:style w:type="character" w:customStyle="1" w:styleId="af1">
    <w:name w:val="Без интервала Знак"/>
    <w:link w:val="af2"/>
    <w:uiPriority w:val="1"/>
    <w:locked/>
    <w:rsid w:val="00CE2B2A"/>
  </w:style>
  <w:style w:type="paragraph" w:styleId="af2">
    <w:name w:val="No Spacing"/>
    <w:basedOn w:val="a"/>
    <w:link w:val="af1"/>
    <w:uiPriority w:val="1"/>
    <w:qFormat/>
    <w:rsid w:val="00CE2B2A"/>
    <w:pPr>
      <w:spacing w:before="100" w:beforeAutospacing="1" w:after="100" w:afterAutospacing="1"/>
    </w:pPr>
  </w:style>
  <w:style w:type="paragraph" w:customStyle="1" w:styleId="af3">
    <w:name w:val="заголовок столбца"/>
    <w:basedOn w:val="a"/>
    <w:rsid w:val="00CE2B2A"/>
    <w:pPr>
      <w:suppressAutoHyphens/>
      <w:spacing w:after="120"/>
      <w:jc w:val="center"/>
    </w:pPr>
    <w:rPr>
      <w:rFonts w:ascii="Calibri" w:hAnsi="Calibri"/>
      <w:b/>
      <w:color w:val="000000"/>
      <w:sz w:val="16"/>
      <w:szCs w:val="20"/>
    </w:rPr>
  </w:style>
  <w:style w:type="paragraph" w:customStyle="1" w:styleId="c17">
    <w:name w:val="c17"/>
    <w:basedOn w:val="a"/>
    <w:rsid w:val="00CE2B2A"/>
    <w:pPr>
      <w:spacing w:before="100" w:beforeAutospacing="1" w:after="100" w:afterAutospacing="1"/>
    </w:pPr>
  </w:style>
  <w:style w:type="character" w:customStyle="1" w:styleId="c56">
    <w:name w:val="c56"/>
    <w:basedOn w:val="a1"/>
    <w:rsid w:val="00CE2B2A"/>
  </w:style>
  <w:style w:type="character" w:customStyle="1" w:styleId="c16">
    <w:name w:val="c16"/>
    <w:basedOn w:val="a1"/>
    <w:rsid w:val="00CE2B2A"/>
  </w:style>
  <w:style w:type="paragraph" w:customStyle="1" w:styleId="af4">
    <w:name w:val="Основной"/>
    <w:basedOn w:val="a"/>
    <w:rsid w:val="00D90FC8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Standard">
    <w:name w:val="Standard"/>
    <w:link w:val="Standard1"/>
    <w:uiPriority w:val="99"/>
    <w:rsid w:val="00D90F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character" w:customStyle="1" w:styleId="Standard1">
    <w:name w:val="Standard Знак1"/>
    <w:link w:val="Standard"/>
    <w:uiPriority w:val="99"/>
    <w:locked/>
    <w:rsid w:val="00D90FC8"/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customStyle="1" w:styleId="af5">
    <w:name w:val="А_основной"/>
    <w:basedOn w:val="a"/>
    <w:link w:val="af6"/>
    <w:qFormat/>
    <w:rsid w:val="00D90FC8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cs="Arial"/>
      <w:sz w:val="28"/>
      <w:szCs w:val="20"/>
    </w:rPr>
  </w:style>
  <w:style w:type="character" w:customStyle="1" w:styleId="af6">
    <w:name w:val="А_основной Знак"/>
    <w:basedOn w:val="a1"/>
    <w:link w:val="af5"/>
    <w:rsid w:val="00D90FC8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footnote text"/>
    <w:aliases w:val="Знак,Body Text Indent,Основной текст с отступом1,Основной текст с отступом11,Знак1,Body Text Indent1"/>
    <w:basedOn w:val="a"/>
    <w:link w:val="af8"/>
    <w:unhideWhenUsed/>
    <w:rsid w:val="008727C3"/>
    <w:rPr>
      <w:sz w:val="20"/>
      <w:szCs w:val="20"/>
    </w:rPr>
  </w:style>
  <w:style w:type="character" w:customStyle="1" w:styleId="af8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1"/>
    <w:link w:val="af7"/>
    <w:rsid w:val="008727C3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List15">
    <w:name w:val="List 15"/>
    <w:rsid w:val="008727C3"/>
    <w:pPr>
      <w:numPr>
        <w:numId w:val="14"/>
      </w:numPr>
    </w:pPr>
  </w:style>
  <w:style w:type="numbering" w:customStyle="1" w:styleId="List13">
    <w:name w:val="List 13"/>
    <w:rsid w:val="008727C3"/>
    <w:pPr>
      <w:numPr>
        <w:numId w:val="15"/>
      </w:numPr>
    </w:pPr>
  </w:style>
  <w:style w:type="numbering" w:customStyle="1" w:styleId="List14">
    <w:name w:val="List 14"/>
    <w:rsid w:val="008727C3"/>
    <w:pPr>
      <w:numPr>
        <w:numId w:val="16"/>
      </w:numPr>
    </w:pPr>
  </w:style>
  <w:style w:type="character" w:customStyle="1" w:styleId="40">
    <w:name w:val="Заголовок 4 Знак"/>
    <w:basedOn w:val="a1"/>
    <w:link w:val="4"/>
    <w:rsid w:val="00245AD4"/>
    <w:rPr>
      <w:rFonts w:ascii="Arial" w:eastAsia="Microsoft YaHei" w:hAnsi="Arial" w:cs="Mangal"/>
      <w:b/>
      <w:bCs/>
      <w:i/>
      <w:iCs/>
      <w:kern w:val="1"/>
      <w:sz w:val="24"/>
      <w:szCs w:val="24"/>
      <w:lang w:eastAsia="hi-IN" w:bidi="hi-IN"/>
    </w:rPr>
  </w:style>
  <w:style w:type="numbering" w:customStyle="1" w:styleId="17">
    <w:name w:val="Нет списка1"/>
    <w:next w:val="a3"/>
    <w:uiPriority w:val="99"/>
    <w:semiHidden/>
    <w:unhideWhenUsed/>
    <w:rsid w:val="00245AD4"/>
  </w:style>
  <w:style w:type="character" w:customStyle="1" w:styleId="WW8Num1z0">
    <w:name w:val="WW8Num1z0"/>
    <w:rsid w:val="00245AD4"/>
    <w:rPr>
      <w:rFonts w:ascii="Times New Roman" w:eastAsia="Times New Roman" w:hAnsi="Times New Roman"/>
    </w:rPr>
  </w:style>
  <w:style w:type="character" w:customStyle="1" w:styleId="WW8Num2z0">
    <w:name w:val="WW8Num2z0"/>
    <w:rsid w:val="00245AD4"/>
    <w:rPr>
      <w:rFonts w:ascii="Times New Roman" w:hAnsi="Times New Roman"/>
    </w:rPr>
  </w:style>
  <w:style w:type="character" w:customStyle="1" w:styleId="WW8Num3z0">
    <w:name w:val="WW8Num3z0"/>
    <w:rsid w:val="00245AD4"/>
    <w:rPr>
      <w:rFonts w:ascii="Times New Roman" w:hAnsi="Times New Roman"/>
    </w:rPr>
  </w:style>
  <w:style w:type="character" w:customStyle="1" w:styleId="WW8Num4z0">
    <w:name w:val="WW8Num4z0"/>
    <w:rsid w:val="00245AD4"/>
    <w:rPr>
      <w:rFonts w:ascii="Times New Roman" w:hAnsi="Times New Roman"/>
    </w:rPr>
  </w:style>
  <w:style w:type="character" w:customStyle="1" w:styleId="WW8Num8z0">
    <w:name w:val="WW8Num8z0"/>
    <w:rsid w:val="00245AD4"/>
    <w:rPr>
      <w:rFonts w:ascii="Symbol" w:hAnsi="Symbol"/>
    </w:rPr>
  </w:style>
  <w:style w:type="character" w:customStyle="1" w:styleId="WW8Num9z0">
    <w:name w:val="WW8Num9z0"/>
    <w:rsid w:val="00245AD4"/>
    <w:rPr>
      <w:rFonts w:ascii="Symbol" w:hAnsi="Symbol"/>
    </w:rPr>
  </w:style>
  <w:style w:type="character" w:customStyle="1" w:styleId="WW8Num10z0">
    <w:name w:val="WW8Num10z0"/>
    <w:rsid w:val="00245AD4"/>
    <w:rPr>
      <w:rFonts w:ascii="Times New Roman" w:hAnsi="Times New Roman"/>
    </w:rPr>
  </w:style>
  <w:style w:type="character" w:customStyle="1" w:styleId="WW8Num11z0">
    <w:name w:val="WW8Num11z0"/>
    <w:rsid w:val="00245AD4"/>
    <w:rPr>
      <w:rFonts w:ascii="Symbol" w:hAnsi="Symbol"/>
    </w:rPr>
  </w:style>
  <w:style w:type="character" w:customStyle="1" w:styleId="WW8Num11z1">
    <w:name w:val="WW8Num11z1"/>
    <w:rsid w:val="00245AD4"/>
    <w:rPr>
      <w:rFonts w:ascii="Courier New" w:hAnsi="Courier New"/>
    </w:rPr>
  </w:style>
  <w:style w:type="character" w:customStyle="1" w:styleId="WW8Num12z0">
    <w:name w:val="WW8Num12z0"/>
    <w:rsid w:val="00245AD4"/>
    <w:rPr>
      <w:rFonts w:ascii="Symbol" w:hAnsi="Symbol"/>
    </w:rPr>
  </w:style>
  <w:style w:type="character" w:customStyle="1" w:styleId="WW8Num12z1">
    <w:name w:val="WW8Num12z1"/>
    <w:rsid w:val="00245AD4"/>
    <w:rPr>
      <w:rFonts w:ascii="OpenSymbol" w:hAnsi="OpenSymbol"/>
    </w:rPr>
  </w:style>
  <w:style w:type="character" w:customStyle="1" w:styleId="WW8Num13z0">
    <w:name w:val="WW8Num13z0"/>
    <w:rsid w:val="00245AD4"/>
    <w:rPr>
      <w:rFonts w:ascii="Times New Roman" w:hAnsi="Times New Roman"/>
    </w:rPr>
  </w:style>
  <w:style w:type="character" w:customStyle="1" w:styleId="WW8Num13z1">
    <w:name w:val="WW8Num13z1"/>
    <w:rsid w:val="00245AD4"/>
    <w:rPr>
      <w:rFonts w:ascii="Courier New" w:hAnsi="Courier New"/>
    </w:rPr>
  </w:style>
  <w:style w:type="character" w:customStyle="1" w:styleId="WW8Num14z0">
    <w:name w:val="WW8Num14z0"/>
    <w:rsid w:val="00245AD4"/>
    <w:rPr>
      <w:rFonts w:ascii="Times New Roman" w:hAnsi="Times New Roman"/>
    </w:rPr>
  </w:style>
  <w:style w:type="character" w:customStyle="1" w:styleId="WW8Num14z1">
    <w:name w:val="WW8Num14z1"/>
    <w:rsid w:val="00245AD4"/>
    <w:rPr>
      <w:rFonts w:ascii="OpenSymbol" w:hAnsi="OpenSymbol" w:cs="OpenSymbol"/>
    </w:rPr>
  </w:style>
  <w:style w:type="character" w:customStyle="1" w:styleId="WW8Num15z0">
    <w:name w:val="WW8Num15z0"/>
    <w:rsid w:val="00245AD4"/>
    <w:rPr>
      <w:rFonts w:ascii="Symbol" w:hAnsi="Symbol"/>
    </w:rPr>
  </w:style>
  <w:style w:type="character" w:customStyle="1" w:styleId="WW8Num15z1">
    <w:name w:val="WW8Num15z1"/>
    <w:rsid w:val="00245AD4"/>
    <w:rPr>
      <w:rFonts w:ascii="Courier New" w:hAnsi="Courier New"/>
    </w:rPr>
  </w:style>
  <w:style w:type="character" w:customStyle="1" w:styleId="Absatz-Standardschriftart">
    <w:name w:val="Absatz-Standardschriftart"/>
    <w:rsid w:val="00245AD4"/>
  </w:style>
  <w:style w:type="character" w:customStyle="1" w:styleId="WW-Absatz-Standardschriftart">
    <w:name w:val="WW-Absatz-Standardschriftart"/>
    <w:rsid w:val="00245AD4"/>
  </w:style>
  <w:style w:type="character" w:customStyle="1" w:styleId="WW-Absatz-Standardschriftart1">
    <w:name w:val="WW-Absatz-Standardschriftart1"/>
    <w:rsid w:val="00245AD4"/>
  </w:style>
  <w:style w:type="character" w:customStyle="1" w:styleId="WW8Num5z0">
    <w:name w:val="WW8Num5z0"/>
    <w:rsid w:val="00245AD4"/>
    <w:rPr>
      <w:rFonts w:ascii="Times New Roman" w:hAnsi="Times New Roman"/>
    </w:rPr>
  </w:style>
  <w:style w:type="character" w:customStyle="1" w:styleId="WW8Num16z0">
    <w:name w:val="WW8Num16z0"/>
    <w:rsid w:val="00245AD4"/>
    <w:rPr>
      <w:rFonts w:ascii="Symbol" w:hAnsi="Symbol"/>
    </w:rPr>
  </w:style>
  <w:style w:type="character" w:customStyle="1" w:styleId="WW8Num16z1">
    <w:name w:val="WW8Num16z1"/>
    <w:rsid w:val="00245AD4"/>
    <w:rPr>
      <w:rFonts w:ascii="Courier New" w:hAnsi="Courier New"/>
    </w:rPr>
  </w:style>
  <w:style w:type="character" w:customStyle="1" w:styleId="WW-Absatz-Standardschriftart11">
    <w:name w:val="WW-Absatz-Standardschriftart11"/>
    <w:rsid w:val="00245AD4"/>
  </w:style>
  <w:style w:type="character" w:customStyle="1" w:styleId="WW8Num17z0">
    <w:name w:val="WW8Num17z0"/>
    <w:rsid w:val="00245AD4"/>
    <w:rPr>
      <w:rFonts w:ascii="Wingdings 2" w:hAnsi="Wingdings 2" w:cs="OpenSymbol"/>
    </w:rPr>
  </w:style>
  <w:style w:type="character" w:customStyle="1" w:styleId="WW8Num17z1">
    <w:name w:val="WW8Num17z1"/>
    <w:rsid w:val="00245AD4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245AD4"/>
  </w:style>
  <w:style w:type="character" w:customStyle="1" w:styleId="WW-Absatz-Standardschriftart1111">
    <w:name w:val="WW-Absatz-Standardschriftart1111"/>
    <w:rsid w:val="00245AD4"/>
  </w:style>
  <w:style w:type="character" w:customStyle="1" w:styleId="WW-Absatz-Standardschriftart11111">
    <w:name w:val="WW-Absatz-Standardschriftart11111"/>
    <w:rsid w:val="00245AD4"/>
  </w:style>
  <w:style w:type="character" w:customStyle="1" w:styleId="WW-Absatz-Standardschriftart111111">
    <w:name w:val="WW-Absatz-Standardschriftart111111"/>
    <w:rsid w:val="00245AD4"/>
  </w:style>
  <w:style w:type="character" w:customStyle="1" w:styleId="WW-Absatz-Standardschriftart1111111">
    <w:name w:val="WW-Absatz-Standardschriftart1111111"/>
    <w:rsid w:val="00245AD4"/>
  </w:style>
  <w:style w:type="character" w:customStyle="1" w:styleId="WW8Num13z2">
    <w:name w:val="WW8Num13z2"/>
    <w:rsid w:val="00245AD4"/>
    <w:rPr>
      <w:rFonts w:ascii="Wingdings" w:hAnsi="Wingdings"/>
    </w:rPr>
  </w:style>
  <w:style w:type="character" w:customStyle="1" w:styleId="WW8Num13z3">
    <w:name w:val="WW8Num13z3"/>
    <w:rsid w:val="00245AD4"/>
    <w:rPr>
      <w:rFonts w:ascii="Symbol" w:hAnsi="Symbol"/>
    </w:rPr>
  </w:style>
  <w:style w:type="character" w:customStyle="1" w:styleId="WW8Num3z1">
    <w:name w:val="WW8Num3z1"/>
    <w:rsid w:val="00245AD4"/>
    <w:rPr>
      <w:rFonts w:ascii="Courier New" w:hAnsi="Courier New"/>
    </w:rPr>
  </w:style>
  <w:style w:type="character" w:customStyle="1" w:styleId="WW8Num3z2">
    <w:name w:val="WW8Num3z2"/>
    <w:rsid w:val="00245AD4"/>
    <w:rPr>
      <w:rFonts w:ascii="Wingdings" w:hAnsi="Wingdings"/>
    </w:rPr>
  </w:style>
  <w:style w:type="character" w:customStyle="1" w:styleId="WW8Num3z3">
    <w:name w:val="WW8Num3z3"/>
    <w:rsid w:val="00245AD4"/>
    <w:rPr>
      <w:rFonts w:ascii="Symbol" w:hAnsi="Symbol"/>
    </w:rPr>
  </w:style>
  <w:style w:type="character" w:customStyle="1" w:styleId="WW8Num10z1">
    <w:name w:val="WW8Num10z1"/>
    <w:rsid w:val="00245AD4"/>
    <w:rPr>
      <w:rFonts w:ascii="Courier New" w:hAnsi="Courier New"/>
    </w:rPr>
  </w:style>
  <w:style w:type="character" w:customStyle="1" w:styleId="WW8Num10z2">
    <w:name w:val="WW8Num10z2"/>
    <w:rsid w:val="00245AD4"/>
    <w:rPr>
      <w:rFonts w:ascii="Wingdings" w:hAnsi="Wingdings"/>
    </w:rPr>
  </w:style>
  <w:style w:type="character" w:customStyle="1" w:styleId="WW8Num10z3">
    <w:name w:val="WW8Num10z3"/>
    <w:rsid w:val="00245AD4"/>
    <w:rPr>
      <w:rFonts w:ascii="Symbol" w:hAnsi="Symbol"/>
    </w:rPr>
  </w:style>
  <w:style w:type="character" w:customStyle="1" w:styleId="WW8Num19z0">
    <w:name w:val="WW8Num19z0"/>
    <w:rsid w:val="00245AD4"/>
    <w:rPr>
      <w:rFonts w:ascii="Times New Roman" w:hAnsi="Times New Roman"/>
    </w:rPr>
  </w:style>
  <w:style w:type="character" w:customStyle="1" w:styleId="WW8Num19z1">
    <w:name w:val="WW8Num19z1"/>
    <w:rsid w:val="00245AD4"/>
    <w:rPr>
      <w:rFonts w:ascii="Courier New" w:hAnsi="Courier New"/>
    </w:rPr>
  </w:style>
  <w:style w:type="character" w:customStyle="1" w:styleId="WW8Num19z2">
    <w:name w:val="WW8Num19z2"/>
    <w:rsid w:val="00245AD4"/>
    <w:rPr>
      <w:rFonts w:ascii="Wingdings" w:hAnsi="Wingdings"/>
    </w:rPr>
  </w:style>
  <w:style w:type="character" w:customStyle="1" w:styleId="WW8Num19z3">
    <w:name w:val="WW8Num19z3"/>
    <w:rsid w:val="00245AD4"/>
    <w:rPr>
      <w:rFonts w:ascii="Symbol" w:hAnsi="Symbol"/>
    </w:rPr>
  </w:style>
  <w:style w:type="character" w:customStyle="1" w:styleId="WW8Num4z1">
    <w:name w:val="WW8Num4z1"/>
    <w:rsid w:val="00245AD4"/>
    <w:rPr>
      <w:rFonts w:ascii="Courier New" w:hAnsi="Courier New"/>
    </w:rPr>
  </w:style>
  <w:style w:type="character" w:customStyle="1" w:styleId="WW8Num4z2">
    <w:name w:val="WW8Num4z2"/>
    <w:rsid w:val="00245AD4"/>
    <w:rPr>
      <w:rFonts w:ascii="Wingdings" w:hAnsi="Wingdings"/>
    </w:rPr>
  </w:style>
  <w:style w:type="character" w:customStyle="1" w:styleId="WW8Num4z3">
    <w:name w:val="WW8Num4z3"/>
    <w:rsid w:val="00245AD4"/>
    <w:rPr>
      <w:rFonts w:ascii="Symbol" w:hAnsi="Symbol"/>
    </w:rPr>
  </w:style>
  <w:style w:type="character" w:customStyle="1" w:styleId="WW8Num15z2">
    <w:name w:val="WW8Num15z2"/>
    <w:rsid w:val="00245AD4"/>
    <w:rPr>
      <w:rFonts w:ascii="Wingdings" w:hAnsi="Wingdings"/>
    </w:rPr>
  </w:style>
  <w:style w:type="character" w:customStyle="1" w:styleId="WW8Num11z2">
    <w:name w:val="WW8Num11z2"/>
    <w:rsid w:val="00245AD4"/>
    <w:rPr>
      <w:rFonts w:ascii="Wingdings" w:hAnsi="Wingdings"/>
    </w:rPr>
  </w:style>
  <w:style w:type="character" w:customStyle="1" w:styleId="WW8Num8z1">
    <w:name w:val="WW8Num8z1"/>
    <w:rsid w:val="00245AD4"/>
    <w:rPr>
      <w:rFonts w:ascii="Courier New" w:hAnsi="Courier New"/>
    </w:rPr>
  </w:style>
  <w:style w:type="character" w:customStyle="1" w:styleId="WW8Num8z2">
    <w:name w:val="WW8Num8z2"/>
    <w:rsid w:val="00245AD4"/>
    <w:rPr>
      <w:rFonts w:ascii="Wingdings" w:hAnsi="Wingdings"/>
    </w:rPr>
  </w:style>
  <w:style w:type="character" w:customStyle="1" w:styleId="WW8Num7z0">
    <w:name w:val="WW8Num7z0"/>
    <w:rsid w:val="00245AD4"/>
    <w:rPr>
      <w:rFonts w:ascii="Symbol" w:hAnsi="Symbol"/>
    </w:rPr>
  </w:style>
  <w:style w:type="character" w:customStyle="1" w:styleId="WW8Num7z1">
    <w:name w:val="WW8Num7z1"/>
    <w:rsid w:val="00245AD4"/>
    <w:rPr>
      <w:rFonts w:ascii="Courier New" w:hAnsi="Courier New"/>
    </w:rPr>
  </w:style>
  <w:style w:type="character" w:customStyle="1" w:styleId="WW8Num7z2">
    <w:name w:val="WW8Num7z2"/>
    <w:rsid w:val="00245AD4"/>
    <w:rPr>
      <w:rFonts w:ascii="Wingdings" w:hAnsi="Wingdings"/>
    </w:rPr>
  </w:style>
  <w:style w:type="character" w:customStyle="1" w:styleId="WW8Num16z2">
    <w:name w:val="WW8Num16z2"/>
    <w:rsid w:val="00245AD4"/>
    <w:rPr>
      <w:rFonts w:ascii="Wingdings" w:hAnsi="Wingdings"/>
    </w:rPr>
  </w:style>
  <w:style w:type="character" w:customStyle="1" w:styleId="WW8Num1z1">
    <w:name w:val="WW8Num1z1"/>
    <w:rsid w:val="00245AD4"/>
    <w:rPr>
      <w:rFonts w:ascii="Courier New" w:hAnsi="Courier New"/>
    </w:rPr>
  </w:style>
  <w:style w:type="character" w:customStyle="1" w:styleId="WW8Num1z2">
    <w:name w:val="WW8Num1z2"/>
    <w:rsid w:val="00245AD4"/>
    <w:rPr>
      <w:rFonts w:ascii="Wingdings" w:hAnsi="Wingdings"/>
    </w:rPr>
  </w:style>
  <w:style w:type="character" w:customStyle="1" w:styleId="WW8Num1z3">
    <w:name w:val="WW8Num1z3"/>
    <w:rsid w:val="00245AD4"/>
    <w:rPr>
      <w:rFonts w:ascii="Symbol" w:hAnsi="Symbol"/>
    </w:rPr>
  </w:style>
  <w:style w:type="character" w:customStyle="1" w:styleId="18">
    <w:name w:val="Основной шрифт абзаца1"/>
    <w:rsid w:val="00245AD4"/>
  </w:style>
  <w:style w:type="character" w:customStyle="1" w:styleId="af9">
    <w:name w:val="Символ сноски"/>
    <w:rsid w:val="00245AD4"/>
    <w:rPr>
      <w:rFonts w:cs="Times New Roman"/>
      <w:vertAlign w:val="superscript"/>
    </w:rPr>
  </w:style>
  <w:style w:type="character" w:styleId="afa">
    <w:name w:val="footnote reference"/>
    <w:rsid w:val="00245AD4"/>
    <w:rPr>
      <w:vertAlign w:val="superscript"/>
    </w:rPr>
  </w:style>
  <w:style w:type="character" w:customStyle="1" w:styleId="afb">
    <w:name w:val="Символы концевой сноски"/>
    <w:rsid w:val="00245AD4"/>
    <w:rPr>
      <w:vertAlign w:val="superscript"/>
    </w:rPr>
  </w:style>
  <w:style w:type="character" w:customStyle="1" w:styleId="WW-">
    <w:name w:val="WW-Символы концевой сноски"/>
    <w:rsid w:val="00245AD4"/>
  </w:style>
  <w:style w:type="character" w:styleId="afc">
    <w:name w:val="endnote reference"/>
    <w:rsid w:val="00245AD4"/>
    <w:rPr>
      <w:vertAlign w:val="superscript"/>
    </w:rPr>
  </w:style>
  <w:style w:type="character" w:customStyle="1" w:styleId="afd">
    <w:name w:val="Маркеры списка"/>
    <w:rsid w:val="00245AD4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0"/>
    <w:rsid w:val="00245AD4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e">
    <w:name w:val="List"/>
    <w:basedOn w:val="a0"/>
    <w:rsid w:val="00245AD4"/>
  </w:style>
  <w:style w:type="paragraph" w:customStyle="1" w:styleId="19">
    <w:name w:val="Название1"/>
    <w:basedOn w:val="a"/>
    <w:rsid w:val="00245AD4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1a">
    <w:name w:val="Указатель1"/>
    <w:basedOn w:val="a"/>
    <w:rsid w:val="00245AD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aff">
    <w:name w:val="Заголовок таблицы"/>
    <w:basedOn w:val="ad"/>
    <w:rsid w:val="00245AD4"/>
    <w:pPr>
      <w:widowControl w:val="0"/>
      <w:jc w:val="center"/>
    </w:pPr>
    <w:rPr>
      <w:rFonts w:eastAsia="SimSun" w:cs="Mangal"/>
      <w:b/>
      <w:bCs/>
      <w:kern w:val="1"/>
      <w:lang w:eastAsia="hi-IN" w:bidi="hi-IN"/>
    </w:rPr>
  </w:style>
  <w:style w:type="character" w:styleId="aff0">
    <w:name w:val="Placeholder Text"/>
    <w:basedOn w:val="a1"/>
    <w:uiPriority w:val="99"/>
    <w:semiHidden/>
    <w:rsid w:val="00245AD4"/>
    <w:rPr>
      <w:color w:val="808080"/>
    </w:rPr>
  </w:style>
  <w:style w:type="numbering" w:customStyle="1" w:styleId="22">
    <w:name w:val="Нет списка2"/>
    <w:next w:val="a3"/>
    <w:uiPriority w:val="99"/>
    <w:semiHidden/>
    <w:unhideWhenUsed/>
    <w:rsid w:val="00245AD4"/>
  </w:style>
  <w:style w:type="character" w:customStyle="1" w:styleId="WW8Num6z0">
    <w:name w:val="WW8Num6z0"/>
    <w:rsid w:val="00245AD4"/>
    <w:rPr>
      <w:rFonts w:cs="Times New Roman"/>
    </w:rPr>
  </w:style>
  <w:style w:type="character" w:customStyle="1" w:styleId="WW8Num6z1">
    <w:name w:val="WW8Num6z1"/>
    <w:rsid w:val="00245AD4"/>
    <w:rPr>
      <w:rFonts w:ascii="OpenSymbol" w:hAnsi="OpenSymbol"/>
    </w:rPr>
  </w:style>
  <w:style w:type="character" w:customStyle="1" w:styleId="WW8Num6z3">
    <w:name w:val="WW8Num6z3"/>
    <w:rsid w:val="00245AD4"/>
    <w:rPr>
      <w:rFonts w:ascii="Wingdings 2" w:hAnsi="Wingdings 2"/>
    </w:rPr>
  </w:style>
  <w:style w:type="character" w:customStyle="1" w:styleId="WW8Num8z3">
    <w:name w:val="WW8Num8z3"/>
    <w:rsid w:val="00245AD4"/>
    <w:rPr>
      <w:rFonts w:ascii="Symbol" w:hAnsi="Symbol"/>
    </w:rPr>
  </w:style>
  <w:style w:type="character" w:customStyle="1" w:styleId="WW8Num12z3">
    <w:name w:val="WW8Num12z3"/>
    <w:rsid w:val="00245AD4"/>
    <w:rPr>
      <w:rFonts w:ascii="Wingdings 2" w:hAnsi="Wingdings 2"/>
    </w:rPr>
  </w:style>
  <w:style w:type="character" w:customStyle="1" w:styleId="WW8Num2z1">
    <w:name w:val="WW8Num2z1"/>
    <w:rsid w:val="00245AD4"/>
    <w:rPr>
      <w:rFonts w:cs="Times New Roman"/>
    </w:rPr>
  </w:style>
  <w:style w:type="character" w:customStyle="1" w:styleId="WW8Num5z1">
    <w:name w:val="WW8Num5z1"/>
    <w:rsid w:val="00245AD4"/>
    <w:rPr>
      <w:rFonts w:cs="Times New Roman"/>
    </w:rPr>
  </w:style>
  <w:style w:type="character" w:customStyle="1" w:styleId="WW8Num9z1">
    <w:name w:val="WW8Num9z1"/>
    <w:rsid w:val="00245AD4"/>
    <w:rPr>
      <w:rFonts w:ascii="Courier New" w:hAnsi="Courier New"/>
    </w:rPr>
  </w:style>
  <w:style w:type="character" w:customStyle="1" w:styleId="WW8Num9z2">
    <w:name w:val="WW8Num9z2"/>
    <w:rsid w:val="00245AD4"/>
    <w:rPr>
      <w:rFonts w:ascii="Wingdings" w:hAnsi="Wingdings"/>
    </w:rPr>
  </w:style>
  <w:style w:type="character" w:customStyle="1" w:styleId="WW8Num12z2">
    <w:name w:val="WW8Num12z2"/>
    <w:rsid w:val="00245AD4"/>
    <w:rPr>
      <w:rFonts w:ascii="Wingdings" w:hAnsi="Wingdings"/>
    </w:rPr>
  </w:style>
  <w:style w:type="character" w:customStyle="1" w:styleId="WW8Num14z2">
    <w:name w:val="WW8Num14z2"/>
    <w:rsid w:val="00245AD4"/>
    <w:rPr>
      <w:rFonts w:ascii="Wingdings" w:hAnsi="Wingdings"/>
    </w:rPr>
  </w:style>
  <w:style w:type="character" w:customStyle="1" w:styleId="WW8Num17z3">
    <w:name w:val="WW8Num17z3"/>
    <w:rsid w:val="00245AD4"/>
    <w:rPr>
      <w:rFonts w:ascii="Wingdings 2" w:hAnsi="Wingdings 2"/>
    </w:rPr>
  </w:style>
  <w:style w:type="character" w:customStyle="1" w:styleId="WW8Num18z0">
    <w:name w:val="WW8Num18z0"/>
    <w:rsid w:val="00245AD4"/>
    <w:rPr>
      <w:rFonts w:cs="Times New Roman"/>
    </w:rPr>
  </w:style>
  <w:style w:type="character" w:customStyle="1" w:styleId="WW8Num20z0">
    <w:name w:val="WW8Num20z0"/>
    <w:rsid w:val="00245AD4"/>
    <w:rPr>
      <w:rFonts w:ascii="Symbol" w:hAnsi="Symbol"/>
    </w:rPr>
  </w:style>
  <w:style w:type="character" w:customStyle="1" w:styleId="WW8Num20z1">
    <w:name w:val="WW8Num20z1"/>
    <w:rsid w:val="00245AD4"/>
    <w:rPr>
      <w:rFonts w:ascii="Courier New" w:hAnsi="Courier New"/>
    </w:rPr>
  </w:style>
  <w:style w:type="character" w:customStyle="1" w:styleId="WW8Num20z2">
    <w:name w:val="WW8Num20z2"/>
    <w:rsid w:val="00245AD4"/>
    <w:rPr>
      <w:rFonts w:ascii="Wingdings" w:hAnsi="Wingdings"/>
    </w:rPr>
  </w:style>
  <w:style w:type="character" w:customStyle="1" w:styleId="WW8Num21z0">
    <w:name w:val="WW8Num21z0"/>
    <w:rsid w:val="00245AD4"/>
    <w:rPr>
      <w:rFonts w:cs="Times New Roman"/>
    </w:rPr>
  </w:style>
  <w:style w:type="character" w:customStyle="1" w:styleId="WW8Num22z0">
    <w:name w:val="WW8Num22z0"/>
    <w:rsid w:val="00245AD4"/>
    <w:rPr>
      <w:rFonts w:ascii="Courier New" w:hAnsi="Courier New"/>
    </w:rPr>
  </w:style>
  <w:style w:type="character" w:customStyle="1" w:styleId="WW8Num22z2">
    <w:name w:val="WW8Num22z2"/>
    <w:rsid w:val="00245AD4"/>
    <w:rPr>
      <w:rFonts w:ascii="Wingdings" w:hAnsi="Wingdings"/>
    </w:rPr>
  </w:style>
  <w:style w:type="character" w:customStyle="1" w:styleId="WW8Num22z3">
    <w:name w:val="WW8Num22z3"/>
    <w:rsid w:val="00245AD4"/>
    <w:rPr>
      <w:rFonts w:ascii="Symbol" w:hAnsi="Symbol"/>
    </w:rPr>
  </w:style>
  <w:style w:type="character" w:customStyle="1" w:styleId="WW8Num23z0">
    <w:name w:val="WW8Num23z0"/>
    <w:rsid w:val="00245AD4"/>
    <w:rPr>
      <w:rFonts w:ascii="Times New Roman" w:eastAsia="Times New Roman" w:hAnsi="Times New Roman"/>
    </w:rPr>
  </w:style>
  <w:style w:type="character" w:customStyle="1" w:styleId="WW8Num23z1">
    <w:name w:val="WW8Num23z1"/>
    <w:rsid w:val="00245AD4"/>
    <w:rPr>
      <w:rFonts w:cs="Times New Roman"/>
    </w:rPr>
  </w:style>
  <w:style w:type="character" w:customStyle="1" w:styleId="WW8Num24z0">
    <w:name w:val="WW8Num24z0"/>
    <w:rsid w:val="00245AD4"/>
    <w:rPr>
      <w:rFonts w:ascii="Symbol" w:eastAsia="Times New Roman" w:hAnsi="Symbol"/>
    </w:rPr>
  </w:style>
  <w:style w:type="character" w:customStyle="1" w:styleId="WW8Num24z1">
    <w:name w:val="WW8Num24z1"/>
    <w:rsid w:val="00245AD4"/>
    <w:rPr>
      <w:rFonts w:cs="Times New Roman"/>
    </w:rPr>
  </w:style>
  <w:style w:type="character" w:customStyle="1" w:styleId="WW8Num25z0">
    <w:name w:val="WW8Num25z0"/>
    <w:rsid w:val="00245AD4"/>
    <w:rPr>
      <w:rFonts w:ascii="Symbol" w:hAnsi="Symbol"/>
    </w:rPr>
  </w:style>
  <w:style w:type="character" w:customStyle="1" w:styleId="WW8Num25z1">
    <w:name w:val="WW8Num25z1"/>
    <w:rsid w:val="00245AD4"/>
    <w:rPr>
      <w:rFonts w:ascii="Courier New" w:hAnsi="Courier New"/>
    </w:rPr>
  </w:style>
  <w:style w:type="character" w:customStyle="1" w:styleId="WW8Num25z2">
    <w:name w:val="WW8Num25z2"/>
    <w:rsid w:val="00245AD4"/>
    <w:rPr>
      <w:rFonts w:ascii="Wingdings" w:hAnsi="Wingdings"/>
    </w:rPr>
  </w:style>
  <w:style w:type="character" w:customStyle="1" w:styleId="WW8Num26z0">
    <w:name w:val="WW8Num26z0"/>
    <w:rsid w:val="00245AD4"/>
    <w:rPr>
      <w:rFonts w:ascii="Symbol" w:hAnsi="Symbol"/>
    </w:rPr>
  </w:style>
  <w:style w:type="character" w:customStyle="1" w:styleId="WW8Num26z1">
    <w:name w:val="WW8Num26z1"/>
    <w:rsid w:val="00245AD4"/>
    <w:rPr>
      <w:rFonts w:ascii="Courier New" w:hAnsi="Courier New"/>
    </w:rPr>
  </w:style>
  <w:style w:type="character" w:customStyle="1" w:styleId="WW8Num26z2">
    <w:name w:val="WW8Num26z2"/>
    <w:rsid w:val="00245AD4"/>
    <w:rPr>
      <w:rFonts w:ascii="Wingdings" w:hAnsi="Wingdings"/>
    </w:rPr>
  </w:style>
  <w:style w:type="character" w:customStyle="1" w:styleId="WW8Num27z0">
    <w:name w:val="WW8Num27z0"/>
    <w:rsid w:val="00245AD4"/>
    <w:rPr>
      <w:rFonts w:ascii="Symbol" w:hAnsi="Symbol"/>
    </w:rPr>
  </w:style>
  <w:style w:type="character" w:customStyle="1" w:styleId="WW8Num27z1">
    <w:name w:val="WW8Num27z1"/>
    <w:rsid w:val="00245AD4"/>
    <w:rPr>
      <w:rFonts w:ascii="Courier New" w:hAnsi="Courier New"/>
    </w:rPr>
  </w:style>
  <w:style w:type="character" w:customStyle="1" w:styleId="WW8Num27z2">
    <w:name w:val="WW8Num27z2"/>
    <w:rsid w:val="00245AD4"/>
    <w:rPr>
      <w:rFonts w:ascii="Wingdings" w:hAnsi="Wingdings"/>
    </w:rPr>
  </w:style>
  <w:style w:type="character" w:customStyle="1" w:styleId="WW8Num28z0">
    <w:name w:val="WW8Num28z0"/>
    <w:rsid w:val="00245AD4"/>
    <w:rPr>
      <w:rFonts w:cs="Times New Roman"/>
    </w:rPr>
  </w:style>
  <w:style w:type="character" w:customStyle="1" w:styleId="WW8Num29z0">
    <w:name w:val="WW8Num29z0"/>
    <w:rsid w:val="00245AD4"/>
    <w:rPr>
      <w:rFonts w:ascii="Symbol" w:hAnsi="Symbol"/>
    </w:rPr>
  </w:style>
  <w:style w:type="character" w:customStyle="1" w:styleId="WW8Num29z1">
    <w:name w:val="WW8Num29z1"/>
    <w:rsid w:val="00245AD4"/>
    <w:rPr>
      <w:rFonts w:ascii="OpenSymbol" w:hAnsi="OpenSymbol"/>
    </w:rPr>
  </w:style>
  <w:style w:type="character" w:customStyle="1" w:styleId="WW8Num29z3">
    <w:name w:val="WW8Num29z3"/>
    <w:rsid w:val="00245AD4"/>
    <w:rPr>
      <w:rFonts w:ascii="Wingdings 2" w:hAnsi="Wingdings 2"/>
    </w:rPr>
  </w:style>
  <w:style w:type="character" w:customStyle="1" w:styleId="WW8Num30z0">
    <w:name w:val="WW8Num30z0"/>
    <w:rsid w:val="00245AD4"/>
    <w:rPr>
      <w:rFonts w:ascii="Times New Roman" w:hAnsi="Times New Roman"/>
    </w:rPr>
  </w:style>
  <w:style w:type="character" w:customStyle="1" w:styleId="WW8Num30z1">
    <w:name w:val="WW8Num30z1"/>
    <w:rsid w:val="00245AD4"/>
    <w:rPr>
      <w:rFonts w:ascii="Courier New" w:hAnsi="Courier New"/>
    </w:rPr>
  </w:style>
  <w:style w:type="character" w:customStyle="1" w:styleId="WW8Num30z2">
    <w:name w:val="WW8Num30z2"/>
    <w:rsid w:val="00245AD4"/>
    <w:rPr>
      <w:rFonts w:ascii="Wingdings" w:hAnsi="Wingdings"/>
    </w:rPr>
  </w:style>
  <w:style w:type="character" w:customStyle="1" w:styleId="WW8Num30z3">
    <w:name w:val="WW8Num30z3"/>
    <w:rsid w:val="00245AD4"/>
    <w:rPr>
      <w:rFonts w:ascii="Symbol" w:hAnsi="Symbol"/>
    </w:rPr>
  </w:style>
  <w:style w:type="character" w:customStyle="1" w:styleId="WW8Num31z0">
    <w:name w:val="WW8Num31z0"/>
    <w:rsid w:val="00245AD4"/>
    <w:rPr>
      <w:rFonts w:ascii="Symbol" w:hAnsi="Symbol"/>
    </w:rPr>
  </w:style>
  <w:style w:type="character" w:customStyle="1" w:styleId="WW8Num31z1">
    <w:name w:val="WW8Num31z1"/>
    <w:rsid w:val="00245AD4"/>
    <w:rPr>
      <w:rFonts w:ascii="Courier New" w:hAnsi="Courier New"/>
    </w:rPr>
  </w:style>
  <w:style w:type="character" w:customStyle="1" w:styleId="WW8Num31z2">
    <w:name w:val="WW8Num31z2"/>
    <w:rsid w:val="00245AD4"/>
    <w:rPr>
      <w:rFonts w:ascii="Wingdings" w:hAnsi="Wingdings"/>
    </w:rPr>
  </w:style>
  <w:style w:type="character" w:customStyle="1" w:styleId="WW8Num32z0">
    <w:name w:val="WW8Num32z0"/>
    <w:rsid w:val="00245AD4"/>
    <w:rPr>
      <w:rFonts w:ascii="Times New Roman" w:eastAsia="Times New Roman" w:hAnsi="Times New Roman"/>
    </w:rPr>
  </w:style>
  <w:style w:type="character" w:customStyle="1" w:styleId="WW8Num32z1">
    <w:name w:val="WW8Num32z1"/>
    <w:rsid w:val="00245AD4"/>
    <w:rPr>
      <w:rFonts w:ascii="Courier New" w:hAnsi="Courier New"/>
    </w:rPr>
  </w:style>
  <w:style w:type="character" w:customStyle="1" w:styleId="WW8Num32z2">
    <w:name w:val="WW8Num32z2"/>
    <w:rsid w:val="00245AD4"/>
    <w:rPr>
      <w:rFonts w:ascii="Wingdings" w:hAnsi="Wingdings"/>
    </w:rPr>
  </w:style>
  <w:style w:type="character" w:customStyle="1" w:styleId="WW8Num32z3">
    <w:name w:val="WW8Num32z3"/>
    <w:rsid w:val="00245AD4"/>
    <w:rPr>
      <w:rFonts w:ascii="Symbol" w:hAnsi="Symbol"/>
    </w:rPr>
  </w:style>
  <w:style w:type="character" w:customStyle="1" w:styleId="WW8Num33z0">
    <w:name w:val="WW8Num33z0"/>
    <w:rsid w:val="00245AD4"/>
    <w:rPr>
      <w:rFonts w:ascii="Times New Roman" w:eastAsia="Times New Roman" w:hAnsi="Times New Roman"/>
    </w:rPr>
  </w:style>
  <w:style w:type="character" w:customStyle="1" w:styleId="WW8Num33z1">
    <w:name w:val="WW8Num33z1"/>
    <w:rsid w:val="00245AD4"/>
    <w:rPr>
      <w:rFonts w:cs="Times New Roman"/>
    </w:rPr>
  </w:style>
  <w:style w:type="character" w:customStyle="1" w:styleId="WW8Num34z0">
    <w:name w:val="WW8Num34z0"/>
    <w:rsid w:val="00245AD4"/>
    <w:rPr>
      <w:rFonts w:ascii="Symbol" w:hAnsi="Symbol"/>
    </w:rPr>
  </w:style>
  <w:style w:type="character" w:customStyle="1" w:styleId="WW8Num34z1">
    <w:name w:val="WW8Num34z1"/>
    <w:rsid w:val="00245AD4"/>
    <w:rPr>
      <w:rFonts w:ascii="Courier New" w:hAnsi="Courier New"/>
    </w:rPr>
  </w:style>
  <w:style w:type="character" w:customStyle="1" w:styleId="WW8Num34z2">
    <w:name w:val="WW8Num34z2"/>
    <w:rsid w:val="00245AD4"/>
    <w:rPr>
      <w:rFonts w:ascii="Wingdings" w:hAnsi="Wingdings"/>
    </w:rPr>
  </w:style>
  <w:style w:type="character" w:customStyle="1" w:styleId="23">
    <w:name w:val="Основной шрифт абзаца2"/>
    <w:rsid w:val="00245AD4"/>
  </w:style>
  <w:style w:type="character" w:customStyle="1" w:styleId="FootnoteTextChar">
    <w:name w:val="Footnote Text Char"/>
    <w:rsid w:val="00245AD4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245AD4"/>
    <w:rPr>
      <w:rFonts w:ascii="Times New Roman" w:hAnsi="Times New Roman" w:cs="Times New Roman"/>
      <w:sz w:val="22"/>
      <w:szCs w:val="22"/>
    </w:rPr>
  </w:style>
  <w:style w:type="character" w:customStyle="1" w:styleId="FontStyle120">
    <w:name w:val="Font Style120"/>
    <w:rsid w:val="00245AD4"/>
    <w:rPr>
      <w:rFonts w:ascii="Times New Roman" w:hAnsi="Times New Roman"/>
      <w:b/>
      <w:i/>
      <w:sz w:val="22"/>
    </w:rPr>
  </w:style>
  <w:style w:type="character" w:customStyle="1" w:styleId="c1c15">
    <w:name w:val="c1 c15"/>
    <w:rsid w:val="00245AD4"/>
    <w:rPr>
      <w:rFonts w:cs="Times New Roman"/>
    </w:rPr>
  </w:style>
  <w:style w:type="character" w:customStyle="1" w:styleId="c1c34">
    <w:name w:val="c1 c34"/>
    <w:rsid w:val="00245AD4"/>
    <w:rPr>
      <w:rFonts w:cs="Times New Roman"/>
    </w:rPr>
  </w:style>
  <w:style w:type="character" w:customStyle="1" w:styleId="WW-0">
    <w:name w:val="WW-Символ сноски"/>
    <w:rsid w:val="00245AD4"/>
    <w:rPr>
      <w:vertAlign w:val="superscript"/>
    </w:rPr>
  </w:style>
  <w:style w:type="paragraph" w:customStyle="1" w:styleId="24">
    <w:name w:val="Абзац списка2"/>
    <w:basedOn w:val="a"/>
    <w:rsid w:val="00245AD4"/>
    <w:pPr>
      <w:suppressAutoHyphens/>
      <w:ind w:left="720"/>
    </w:pPr>
    <w:rPr>
      <w:rFonts w:cs="Calibri"/>
      <w:lang w:eastAsia="ar-SA"/>
    </w:rPr>
  </w:style>
  <w:style w:type="paragraph" w:customStyle="1" w:styleId="25">
    <w:name w:val="Обычный (веб)2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paragraph" w:customStyle="1" w:styleId="ListParagraph1">
    <w:name w:val="List Paragraph1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0c5c40">
    <w:name w:val="c0 c5 c40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paragraph" w:customStyle="1" w:styleId="c0c27">
    <w:name w:val="c0 c27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character" w:customStyle="1" w:styleId="aff1">
    <w:name w:val="Заголовок Знак"/>
    <w:link w:val="aff2"/>
    <w:locked/>
    <w:rsid w:val="00245AD4"/>
    <w:rPr>
      <w:b/>
      <w:bCs/>
      <w:sz w:val="24"/>
      <w:szCs w:val="24"/>
    </w:rPr>
  </w:style>
  <w:style w:type="paragraph" w:styleId="aff2">
    <w:name w:val="Title"/>
    <w:basedOn w:val="a"/>
    <w:link w:val="aff1"/>
    <w:qFormat/>
    <w:rsid w:val="00245AD4"/>
    <w:pPr>
      <w:jc w:val="center"/>
    </w:pPr>
    <w:rPr>
      <w:b/>
      <w:bCs/>
    </w:rPr>
  </w:style>
  <w:style w:type="character" w:customStyle="1" w:styleId="1b">
    <w:name w:val="Название Знак1"/>
    <w:basedOn w:val="a1"/>
    <w:uiPriority w:val="10"/>
    <w:rsid w:val="00245A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33">
    <w:name w:val="Нет списка3"/>
    <w:next w:val="a3"/>
    <w:uiPriority w:val="99"/>
    <w:semiHidden/>
    <w:unhideWhenUsed/>
    <w:rsid w:val="00245AD4"/>
  </w:style>
  <w:style w:type="character" w:customStyle="1" w:styleId="WW8Num21z1">
    <w:name w:val="WW8Num21z1"/>
    <w:rsid w:val="00245AD4"/>
    <w:rPr>
      <w:rFonts w:ascii="OpenSymbol" w:hAnsi="OpenSymbol" w:cs="OpenSymbol"/>
    </w:rPr>
  </w:style>
  <w:style w:type="character" w:customStyle="1" w:styleId="WW8Num22z1">
    <w:name w:val="WW8Num22z1"/>
    <w:rsid w:val="00245AD4"/>
    <w:rPr>
      <w:rFonts w:ascii="OpenSymbol" w:hAnsi="OpenSymbol" w:cs="OpenSymbol"/>
    </w:rPr>
  </w:style>
  <w:style w:type="character" w:customStyle="1" w:styleId="aff3">
    <w:name w:val="Символ нумерации"/>
    <w:rsid w:val="00245AD4"/>
  </w:style>
  <w:style w:type="character" w:customStyle="1" w:styleId="34">
    <w:name w:val="Основной шрифт абзаца3"/>
    <w:rsid w:val="00245AD4"/>
  </w:style>
  <w:style w:type="character" w:customStyle="1" w:styleId="1c">
    <w:name w:val="Знак сноски1"/>
    <w:rsid w:val="00245AD4"/>
    <w:rPr>
      <w:vertAlign w:val="superscript"/>
    </w:rPr>
  </w:style>
  <w:style w:type="paragraph" w:customStyle="1" w:styleId="26">
    <w:name w:val="Название2"/>
    <w:basedOn w:val="a"/>
    <w:rsid w:val="00245AD4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27">
    <w:name w:val="Указатель2"/>
    <w:basedOn w:val="a"/>
    <w:rsid w:val="00245AD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35">
    <w:name w:val="Абзац списка3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65">
    <w:name w:val="c65"/>
    <w:basedOn w:val="a"/>
    <w:rsid w:val="00245AD4"/>
    <w:pPr>
      <w:spacing w:before="100" w:beforeAutospacing="1" w:after="100" w:afterAutospacing="1"/>
    </w:pPr>
  </w:style>
  <w:style w:type="paragraph" w:customStyle="1" w:styleId="c51">
    <w:name w:val="c51"/>
    <w:basedOn w:val="a"/>
    <w:rsid w:val="00245AD4"/>
    <w:pPr>
      <w:spacing w:before="100" w:beforeAutospacing="1" w:after="100" w:afterAutospacing="1"/>
    </w:pPr>
  </w:style>
  <w:style w:type="paragraph" w:customStyle="1" w:styleId="c22">
    <w:name w:val="c22"/>
    <w:basedOn w:val="a"/>
    <w:rsid w:val="00245AD4"/>
    <w:pPr>
      <w:spacing w:before="100" w:beforeAutospacing="1" w:after="100" w:afterAutospacing="1"/>
    </w:pPr>
  </w:style>
  <w:style w:type="paragraph" w:customStyle="1" w:styleId="c54">
    <w:name w:val="c54"/>
    <w:basedOn w:val="a"/>
    <w:rsid w:val="00245AD4"/>
    <w:pPr>
      <w:spacing w:before="100" w:beforeAutospacing="1" w:after="100" w:afterAutospacing="1"/>
    </w:pPr>
  </w:style>
  <w:style w:type="paragraph" w:customStyle="1" w:styleId="c26">
    <w:name w:val="c26"/>
    <w:basedOn w:val="a"/>
    <w:rsid w:val="00245AD4"/>
    <w:pPr>
      <w:spacing w:before="100" w:beforeAutospacing="1" w:after="100" w:afterAutospacing="1"/>
    </w:pPr>
  </w:style>
  <w:style w:type="character" w:customStyle="1" w:styleId="c166">
    <w:name w:val="c166"/>
    <w:rsid w:val="00245AD4"/>
  </w:style>
  <w:style w:type="character" w:customStyle="1" w:styleId="c13">
    <w:name w:val="c13"/>
    <w:rsid w:val="00245AD4"/>
  </w:style>
  <w:style w:type="paragraph" w:customStyle="1" w:styleId="c44">
    <w:name w:val="c44"/>
    <w:basedOn w:val="a"/>
    <w:rsid w:val="00245AD4"/>
    <w:pPr>
      <w:spacing w:before="100" w:beforeAutospacing="1" w:after="100" w:afterAutospacing="1"/>
    </w:pPr>
  </w:style>
  <w:style w:type="paragraph" w:customStyle="1" w:styleId="c47">
    <w:name w:val="c47"/>
    <w:basedOn w:val="a"/>
    <w:rsid w:val="00245AD4"/>
    <w:pPr>
      <w:spacing w:before="100" w:beforeAutospacing="1" w:after="100" w:afterAutospacing="1"/>
    </w:pPr>
  </w:style>
  <w:style w:type="numbering" w:customStyle="1" w:styleId="41">
    <w:name w:val="Нет списка4"/>
    <w:next w:val="a3"/>
    <w:uiPriority w:val="99"/>
    <w:semiHidden/>
    <w:unhideWhenUsed/>
    <w:rsid w:val="00245AD4"/>
  </w:style>
  <w:style w:type="paragraph" w:customStyle="1" w:styleId="aff4">
    <w:name w:val="Выдержка"/>
    <w:basedOn w:val="aff5"/>
    <w:link w:val="aff6"/>
    <w:qFormat/>
    <w:rsid w:val="00245AD4"/>
    <w:pPr>
      <w:ind w:firstLine="567"/>
      <w:jc w:val="both"/>
    </w:pPr>
    <w:rPr>
      <w:sz w:val="20"/>
    </w:rPr>
  </w:style>
  <w:style w:type="character" w:customStyle="1" w:styleId="aff6">
    <w:name w:val="Выдержка Знак"/>
    <w:basedOn w:val="aff7"/>
    <w:link w:val="aff4"/>
    <w:rsid w:val="00245AD4"/>
    <w:rPr>
      <w:rFonts w:ascii="Consolas" w:eastAsia="Times New Roman" w:hAnsi="Consolas" w:cs="Consolas"/>
      <w:sz w:val="20"/>
      <w:szCs w:val="21"/>
      <w:lang w:eastAsia="ru-RU"/>
    </w:rPr>
  </w:style>
  <w:style w:type="paragraph" w:styleId="aff5">
    <w:name w:val="Plain Text"/>
    <w:basedOn w:val="a"/>
    <w:link w:val="aff7"/>
    <w:uiPriority w:val="99"/>
    <w:semiHidden/>
    <w:unhideWhenUsed/>
    <w:rsid w:val="00245AD4"/>
    <w:rPr>
      <w:rFonts w:ascii="Consolas" w:hAnsi="Consolas" w:cs="Consolas"/>
      <w:sz w:val="21"/>
      <w:szCs w:val="21"/>
    </w:rPr>
  </w:style>
  <w:style w:type="character" w:customStyle="1" w:styleId="aff7">
    <w:name w:val="Текст Знак"/>
    <w:basedOn w:val="a1"/>
    <w:link w:val="aff5"/>
    <w:uiPriority w:val="99"/>
    <w:semiHidden/>
    <w:rsid w:val="00245AD4"/>
    <w:rPr>
      <w:rFonts w:ascii="Consolas" w:eastAsia="Times New Roman" w:hAnsi="Consolas" w:cs="Consolas"/>
      <w:sz w:val="21"/>
      <w:szCs w:val="21"/>
      <w:lang w:eastAsia="ru-RU"/>
    </w:rPr>
  </w:style>
  <w:style w:type="character" w:styleId="aff8">
    <w:name w:val="Strong"/>
    <w:basedOn w:val="a1"/>
    <w:uiPriority w:val="22"/>
    <w:qFormat/>
    <w:rsid w:val="00245AD4"/>
    <w:rPr>
      <w:b/>
      <w:bCs/>
    </w:rPr>
  </w:style>
  <w:style w:type="paragraph" w:customStyle="1" w:styleId="razdel">
    <w:name w:val="razdel"/>
    <w:basedOn w:val="a"/>
    <w:rsid w:val="00245AD4"/>
    <w:pPr>
      <w:spacing w:before="100" w:beforeAutospacing="1" w:after="100" w:afterAutospacing="1"/>
    </w:pPr>
  </w:style>
  <w:style w:type="paragraph" w:styleId="aff9">
    <w:name w:val="Body Text Indent"/>
    <w:basedOn w:val="a"/>
    <w:link w:val="affa"/>
    <w:rsid w:val="00245AD4"/>
    <w:pPr>
      <w:jc w:val="both"/>
    </w:pPr>
  </w:style>
  <w:style w:type="character" w:customStyle="1" w:styleId="affa">
    <w:name w:val="Основной текст с отступом Знак"/>
    <w:basedOn w:val="a1"/>
    <w:link w:val="aff9"/>
    <w:rsid w:val="00245AD4"/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тиль11"/>
    <w:basedOn w:val="a2"/>
    <w:uiPriority w:val="99"/>
    <w:rsid w:val="00245AD4"/>
    <w:pPr>
      <w:spacing w:after="0" w:line="240" w:lineRule="auto"/>
    </w:pPr>
    <w:rPr>
      <w:rFonts w:ascii="Times New Roman" w:eastAsia="Calibri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annotation reference"/>
    <w:basedOn w:val="a1"/>
    <w:uiPriority w:val="99"/>
    <w:semiHidden/>
    <w:unhideWhenUsed/>
    <w:rsid w:val="00245AD4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245AD4"/>
    <w:rPr>
      <w:sz w:val="20"/>
      <w:szCs w:val="20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245AD4"/>
    <w:rPr>
      <w:rFonts w:ascii="Times New Roman" w:hAnsi="Times New Roman" w:cs="Times New Roman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245AD4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245AD4"/>
    <w:rPr>
      <w:rFonts w:ascii="Times New Roman" w:hAnsi="Times New Roman" w:cs="Times New Roman"/>
      <w:b/>
      <w:bCs/>
      <w:sz w:val="20"/>
      <w:szCs w:val="20"/>
    </w:rPr>
  </w:style>
  <w:style w:type="character" w:styleId="afff0">
    <w:name w:val="FollowedHyperlink"/>
    <w:basedOn w:val="a1"/>
    <w:uiPriority w:val="99"/>
    <w:semiHidden/>
    <w:unhideWhenUsed/>
    <w:rsid w:val="00245AD4"/>
    <w:rPr>
      <w:color w:val="800080" w:themeColor="followedHyperlink"/>
      <w:u w:val="single"/>
    </w:rPr>
  </w:style>
  <w:style w:type="numbering" w:customStyle="1" w:styleId="5">
    <w:name w:val="Нет списка5"/>
    <w:next w:val="a3"/>
    <w:uiPriority w:val="99"/>
    <w:semiHidden/>
    <w:unhideWhenUsed/>
    <w:rsid w:val="00245AD4"/>
  </w:style>
  <w:style w:type="paragraph" w:styleId="afff1">
    <w:name w:val="header"/>
    <w:basedOn w:val="a"/>
    <w:link w:val="afff2"/>
    <w:uiPriority w:val="99"/>
    <w:unhideWhenUsed/>
    <w:rsid w:val="00245AD4"/>
    <w:pPr>
      <w:tabs>
        <w:tab w:val="center" w:pos="4677"/>
        <w:tab w:val="right" w:pos="9355"/>
      </w:tabs>
    </w:pPr>
  </w:style>
  <w:style w:type="character" w:customStyle="1" w:styleId="afff2">
    <w:name w:val="Верхний колонтитул Знак"/>
    <w:basedOn w:val="a1"/>
    <w:link w:val="afff1"/>
    <w:uiPriority w:val="99"/>
    <w:rsid w:val="00245AD4"/>
    <w:rPr>
      <w:rFonts w:ascii="Times New Roman" w:eastAsia="Times New Roman" w:hAnsi="Times New Roman" w:cs="Times New Roman"/>
      <w:sz w:val="24"/>
      <w:szCs w:val="24"/>
    </w:rPr>
  </w:style>
  <w:style w:type="paragraph" w:styleId="afff3">
    <w:name w:val="footer"/>
    <w:basedOn w:val="a"/>
    <w:link w:val="afff4"/>
    <w:uiPriority w:val="99"/>
    <w:unhideWhenUsed/>
    <w:rsid w:val="00245AD4"/>
    <w:pPr>
      <w:tabs>
        <w:tab w:val="center" w:pos="4677"/>
        <w:tab w:val="right" w:pos="9355"/>
      </w:tabs>
    </w:pPr>
  </w:style>
  <w:style w:type="character" w:customStyle="1" w:styleId="afff4">
    <w:name w:val="Нижний колонтитул Знак"/>
    <w:basedOn w:val="a1"/>
    <w:link w:val="afff3"/>
    <w:uiPriority w:val="99"/>
    <w:rsid w:val="00245AD4"/>
    <w:rPr>
      <w:rFonts w:ascii="Times New Roman" w:eastAsia="Times New Roman" w:hAnsi="Times New Roman" w:cs="Times New Roman"/>
      <w:sz w:val="24"/>
      <w:szCs w:val="24"/>
    </w:rPr>
  </w:style>
  <w:style w:type="table" w:customStyle="1" w:styleId="1d">
    <w:name w:val="Сетка таблицы1"/>
    <w:basedOn w:val="a2"/>
    <w:next w:val="ac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2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0">
    <w:name w:val="Сетка таблицы5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3"/>
    <w:uiPriority w:val="99"/>
    <w:semiHidden/>
    <w:unhideWhenUsed/>
    <w:rsid w:val="00245AD4"/>
  </w:style>
  <w:style w:type="paragraph" w:customStyle="1" w:styleId="p4">
    <w:name w:val="p4"/>
    <w:basedOn w:val="a"/>
    <w:rsid w:val="00245AD4"/>
    <w:pPr>
      <w:spacing w:before="100" w:beforeAutospacing="1" w:after="100" w:afterAutospacing="1"/>
    </w:pPr>
  </w:style>
  <w:style w:type="character" w:customStyle="1" w:styleId="s2">
    <w:name w:val="s2"/>
    <w:basedOn w:val="a1"/>
    <w:rsid w:val="00245AD4"/>
  </w:style>
  <w:style w:type="paragraph" w:customStyle="1" w:styleId="p5">
    <w:name w:val="p5"/>
    <w:basedOn w:val="a"/>
    <w:rsid w:val="00245AD4"/>
    <w:pPr>
      <w:spacing w:before="100" w:beforeAutospacing="1" w:after="100" w:afterAutospacing="1"/>
    </w:pPr>
  </w:style>
  <w:style w:type="numbering" w:customStyle="1" w:styleId="70">
    <w:name w:val="Нет списка7"/>
    <w:next w:val="a3"/>
    <w:uiPriority w:val="99"/>
    <w:semiHidden/>
    <w:unhideWhenUsed/>
    <w:rsid w:val="00245AD4"/>
  </w:style>
  <w:style w:type="paragraph" w:customStyle="1" w:styleId="Style12">
    <w:name w:val="Style12"/>
    <w:basedOn w:val="a"/>
    <w:rsid w:val="00245AD4"/>
    <w:pPr>
      <w:widowControl w:val="0"/>
      <w:autoSpaceDE w:val="0"/>
      <w:autoSpaceDN w:val="0"/>
      <w:adjustRightInd w:val="0"/>
    </w:pPr>
  </w:style>
  <w:style w:type="paragraph" w:customStyle="1" w:styleId="p1">
    <w:name w:val="p1"/>
    <w:basedOn w:val="a"/>
    <w:rsid w:val="00245AD4"/>
    <w:pPr>
      <w:spacing w:before="100" w:beforeAutospacing="1" w:after="100" w:afterAutospacing="1"/>
    </w:pPr>
  </w:style>
  <w:style w:type="paragraph" w:customStyle="1" w:styleId="p2">
    <w:name w:val="p2"/>
    <w:basedOn w:val="a"/>
    <w:rsid w:val="00245AD4"/>
    <w:pPr>
      <w:spacing w:before="100" w:beforeAutospacing="1" w:after="100" w:afterAutospacing="1"/>
    </w:pPr>
  </w:style>
  <w:style w:type="paragraph" w:customStyle="1" w:styleId="p3">
    <w:name w:val="p3"/>
    <w:basedOn w:val="a"/>
    <w:rsid w:val="00245AD4"/>
    <w:pPr>
      <w:spacing w:before="100" w:beforeAutospacing="1" w:after="100" w:afterAutospacing="1"/>
    </w:pPr>
  </w:style>
  <w:style w:type="character" w:customStyle="1" w:styleId="s1">
    <w:name w:val="s1"/>
    <w:basedOn w:val="a1"/>
    <w:rsid w:val="00245AD4"/>
  </w:style>
  <w:style w:type="paragraph" w:customStyle="1" w:styleId="p6">
    <w:name w:val="p6"/>
    <w:basedOn w:val="a"/>
    <w:rsid w:val="00245AD4"/>
    <w:pPr>
      <w:spacing w:before="100" w:beforeAutospacing="1" w:after="100" w:afterAutospacing="1"/>
    </w:pPr>
  </w:style>
  <w:style w:type="table" w:customStyle="1" w:styleId="9">
    <w:name w:val="Сетка таблицы9"/>
    <w:basedOn w:val="a2"/>
    <w:next w:val="ac"/>
    <w:uiPriority w:val="59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21">
    <w:name w:val="c21"/>
    <w:basedOn w:val="a1"/>
    <w:rsid w:val="00245AD4"/>
  </w:style>
  <w:style w:type="character" w:customStyle="1" w:styleId="c33">
    <w:name w:val="c33"/>
    <w:basedOn w:val="a1"/>
    <w:rsid w:val="00245AD4"/>
  </w:style>
  <w:style w:type="paragraph" w:customStyle="1" w:styleId="210">
    <w:name w:val="Основной текст с отступом 21"/>
    <w:basedOn w:val="a"/>
    <w:rsid w:val="00245AD4"/>
    <w:pPr>
      <w:widowControl w:val="0"/>
      <w:suppressAutoHyphens/>
      <w:spacing w:after="120" w:line="480" w:lineRule="auto"/>
      <w:ind w:left="283"/>
    </w:pPr>
    <w:rPr>
      <w:rFonts w:eastAsia="SimSun" w:cs="Mangal"/>
      <w:kern w:val="1"/>
      <w:lang w:eastAsia="hi-IN" w:bidi="hi-IN"/>
    </w:rPr>
  </w:style>
  <w:style w:type="paragraph" w:customStyle="1" w:styleId="43">
    <w:name w:val="Абзац списка4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table" w:customStyle="1" w:styleId="100">
    <w:name w:val="Сетка таблицы10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5">
    <w:name w:val="c25"/>
    <w:basedOn w:val="a"/>
    <w:rsid w:val="00245AD4"/>
    <w:pPr>
      <w:spacing w:before="100" w:beforeAutospacing="1" w:after="100" w:afterAutospacing="1"/>
    </w:pPr>
  </w:style>
  <w:style w:type="paragraph" w:customStyle="1" w:styleId="c20">
    <w:name w:val="c20"/>
    <w:basedOn w:val="a"/>
    <w:rsid w:val="00245AD4"/>
    <w:pPr>
      <w:spacing w:before="100" w:beforeAutospacing="1" w:after="100" w:afterAutospacing="1"/>
    </w:pPr>
  </w:style>
  <w:style w:type="paragraph" w:customStyle="1" w:styleId="afff5">
    <w:name w:val="Буллит Курсив"/>
    <w:basedOn w:val="a"/>
    <w:rsid w:val="00245AD4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i/>
      <w:iCs/>
      <w:color w:val="000000"/>
      <w:sz w:val="21"/>
      <w:szCs w:val="21"/>
    </w:rPr>
  </w:style>
  <w:style w:type="table" w:customStyle="1" w:styleId="120">
    <w:name w:val="Сетка таблицы12"/>
    <w:basedOn w:val="a2"/>
    <w:next w:val="ac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4">
    <w:name w:val="toc 4"/>
    <w:basedOn w:val="a"/>
    <w:next w:val="a"/>
    <w:autoRedefine/>
    <w:uiPriority w:val="39"/>
    <w:unhideWhenUsed/>
    <w:rsid w:val="00245AD4"/>
    <w:pPr>
      <w:spacing w:after="100"/>
      <w:ind w:left="660"/>
    </w:pPr>
    <w:rPr>
      <w:rFonts w:eastAsiaTheme="minorEastAsia"/>
    </w:rPr>
  </w:style>
  <w:style w:type="paragraph" w:styleId="51">
    <w:name w:val="toc 5"/>
    <w:basedOn w:val="a"/>
    <w:next w:val="a"/>
    <w:autoRedefine/>
    <w:uiPriority w:val="39"/>
    <w:unhideWhenUsed/>
    <w:rsid w:val="00245AD4"/>
    <w:pPr>
      <w:spacing w:after="100"/>
      <w:ind w:left="880"/>
    </w:pPr>
    <w:rPr>
      <w:rFonts w:eastAsiaTheme="minorEastAsia"/>
    </w:rPr>
  </w:style>
  <w:style w:type="paragraph" w:styleId="61">
    <w:name w:val="toc 6"/>
    <w:basedOn w:val="a"/>
    <w:next w:val="a"/>
    <w:autoRedefine/>
    <w:uiPriority w:val="39"/>
    <w:unhideWhenUsed/>
    <w:rsid w:val="00245AD4"/>
    <w:pPr>
      <w:spacing w:after="100"/>
      <w:ind w:left="1100"/>
    </w:pPr>
    <w:rPr>
      <w:rFonts w:eastAsiaTheme="minorEastAsia"/>
    </w:rPr>
  </w:style>
  <w:style w:type="paragraph" w:styleId="71">
    <w:name w:val="toc 7"/>
    <w:basedOn w:val="a"/>
    <w:next w:val="a"/>
    <w:autoRedefine/>
    <w:uiPriority w:val="39"/>
    <w:unhideWhenUsed/>
    <w:rsid w:val="00245AD4"/>
    <w:pPr>
      <w:spacing w:after="100"/>
      <w:ind w:left="1320"/>
    </w:pPr>
    <w:rPr>
      <w:rFonts w:eastAsiaTheme="minorEastAsia"/>
    </w:rPr>
  </w:style>
  <w:style w:type="paragraph" w:styleId="80">
    <w:name w:val="toc 8"/>
    <w:basedOn w:val="a"/>
    <w:next w:val="a"/>
    <w:autoRedefine/>
    <w:uiPriority w:val="39"/>
    <w:unhideWhenUsed/>
    <w:rsid w:val="00245AD4"/>
    <w:pPr>
      <w:spacing w:after="100"/>
      <w:ind w:left="1540"/>
    </w:pPr>
    <w:rPr>
      <w:rFonts w:eastAsiaTheme="minorEastAsia"/>
    </w:rPr>
  </w:style>
  <w:style w:type="paragraph" w:styleId="90">
    <w:name w:val="toc 9"/>
    <w:basedOn w:val="a"/>
    <w:next w:val="a"/>
    <w:autoRedefine/>
    <w:uiPriority w:val="39"/>
    <w:unhideWhenUsed/>
    <w:rsid w:val="00245AD4"/>
    <w:pPr>
      <w:spacing w:after="100"/>
      <w:ind w:left="1760"/>
    </w:pPr>
    <w:rPr>
      <w:rFonts w:eastAsiaTheme="minorEastAsia"/>
    </w:rPr>
  </w:style>
  <w:style w:type="character" w:customStyle="1" w:styleId="ab">
    <w:name w:val="Абзац списка Знак"/>
    <w:link w:val="aa"/>
    <w:uiPriority w:val="34"/>
    <w:locked/>
    <w:rsid w:val="001411E4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numbering" w:customStyle="1" w:styleId="List11">
    <w:name w:val="List 11"/>
    <w:basedOn w:val="a3"/>
    <w:rsid w:val="001411E4"/>
    <w:pPr>
      <w:numPr>
        <w:numId w:val="17"/>
      </w:numPr>
    </w:pPr>
  </w:style>
  <w:style w:type="paragraph" w:customStyle="1" w:styleId="14TexstOSNOVA1012">
    <w:name w:val="14TexstOSNOVA_10/12"/>
    <w:basedOn w:val="a"/>
    <w:uiPriority w:val="99"/>
    <w:rsid w:val="001411E4"/>
    <w:pPr>
      <w:autoSpaceDE w:val="0"/>
      <w:autoSpaceDN w:val="0"/>
      <w:adjustRightInd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styleId="29">
    <w:name w:val="Body Text 2"/>
    <w:basedOn w:val="a"/>
    <w:link w:val="2a"/>
    <w:uiPriority w:val="99"/>
    <w:semiHidden/>
    <w:unhideWhenUsed/>
    <w:rsid w:val="00F56C80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semiHidden/>
    <w:rsid w:val="00F56C80"/>
  </w:style>
  <w:style w:type="paragraph" w:customStyle="1" w:styleId="ConsPlusNormal">
    <w:name w:val="ConsPlusNormal"/>
    <w:rsid w:val="00B31D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&amp; Знак"/>
    <w:basedOn w:val="a"/>
    <w:link w:val="afff7"/>
    <w:uiPriority w:val="99"/>
    <w:rsid w:val="00B85446"/>
    <w:pPr>
      <w:autoSpaceDN w:val="0"/>
      <w:spacing w:line="360" w:lineRule="auto"/>
      <w:ind w:firstLine="709"/>
      <w:jc w:val="both"/>
      <w:textAlignment w:val="baseline"/>
    </w:pPr>
    <w:rPr>
      <w:kern w:val="3"/>
      <w:sz w:val="28"/>
      <w:szCs w:val="20"/>
      <w:lang w:eastAsia="zh-CN" w:bidi="hi-IN"/>
    </w:rPr>
  </w:style>
  <w:style w:type="character" w:customStyle="1" w:styleId="afff7">
    <w:name w:val="&amp; Знак Знак"/>
    <w:link w:val="afff6"/>
    <w:uiPriority w:val="99"/>
    <w:locked/>
    <w:rsid w:val="00B85446"/>
    <w:rPr>
      <w:rFonts w:ascii="Times New Roman" w:eastAsia="Times New Roman" w:hAnsi="Times New Roman" w:cs="Times New Roman"/>
      <w:kern w:val="3"/>
      <w:sz w:val="28"/>
      <w:szCs w:val="20"/>
      <w:lang w:eastAsia="zh-CN" w:bidi="hi-IN"/>
    </w:rPr>
  </w:style>
  <w:style w:type="paragraph" w:styleId="afff8">
    <w:name w:val="endnote text"/>
    <w:basedOn w:val="a"/>
    <w:link w:val="afff9"/>
    <w:uiPriority w:val="99"/>
    <w:semiHidden/>
    <w:unhideWhenUsed/>
    <w:rsid w:val="00B85446"/>
    <w:rPr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semiHidden/>
    <w:rsid w:val="00B8544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81">
    <w:name w:val="Нет списка8"/>
    <w:next w:val="a3"/>
    <w:uiPriority w:val="99"/>
    <w:semiHidden/>
    <w:unhideWhenUsed/>
    <w:rsid w:val="00874DBE"/>
  </w:style>
  <w:style w:type="table" w:customStyle="1" w:styleId="130">
    <w:name w:val="Сетка таблицы13"/>
    <w:basedOn w:val="a2"/>
    <w:next w:val="ac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910044"/>
    <w:pPr>
      <w:spacing w:before="100" w:beforeAutospacing="1" w:after="100" w:afterAutospacing="1"/>
    </w:pPr>
  </w:style>
  <w:style w:type="numbering" w:customStyle="1" w:styleId="91">
    <w:name w:val="Нет списка9"/>
    <w:next w:val="a3"/>
    <w:uiPriority w:val="99"/>
    <w:semiHidden/>
    <w:unhideWhenUsed/>
    <w:rsid w:val="00F41D09"/>
  </w:style>
  <w:style w:type="character" w:customStyle="1" w:styleId="45">
    <w:name w:val="Основной шрифт абзаца4"/>
    <w:rsid w:val="00F41D09"/>
  </w:style>
  <w:style w:type="paragraph" w:customStyle="1" w:styleId="52">
    <w:name w:val="Абзац списка5"/>
    <w:basedOn w:val="a"/>
    <w:rsid w:val="00F41D09"/>
    <w:pPr>
      <w:suppressAutoHyphens/>
      <w:ind w:left="720"/>
    </w:pPr>
    <w:rPr>
      <w:rFonts w:cs="Calibri"/>
      <w:lang w:eastAsia="ar-SA"/>
    </w:rPr>
  </w:style>
  <w:style w:type="paragraph" w:customStyle="1" w:styleId="37">
    <w:name w:val="Обычный (веб)3"/>
    <w:basedOn w:val="a"/>
    <w:rsid w:val="00F41D09"/>
    <w:pPr>
      <w:suppressAutoHyphens/>
      <w:spacing w:before="280" w:after="280"/>
    </w:pPr>
    <w:rPr>
      <w:rFonts w:cs="Calibri"/>
      <w:lang w:eastAsia="ar-SA"/>
    </w:rPr>
  </w:style>
  <w:style w:type="table" w:customStyle="1" w:styleId="710">
    <w:name w:val="Сетка таблицы71"/>
    <w:basedOn w:val="a2"/>
    <w:next w:val="ac"/>
    <w:uiPriority w:val="59"/>
    <w:rsid w:val="00903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a">
    <w:name w:val="Основной текст + Полужирный"/>
    <w:rsid w:val="00E31E8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ffb">
    <w:name w:val="Основной текст_"/>
    <w:link w:val="2b"/>
    <w:rsid w:val="00E31E83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b">
    <w:name w:val="Основной текст2"/>
    <w:basedOn w:val="a"/>
    <w:link w:val="afffb"/>
    <w:rsid w:val="00E31E83"/>
    <w:pPr>
      <w:widowControl w:val="0"/>
      <w:shd w:val="clear" w:color="auto" w:fill="FFFFFF"/>
      <w:spacing w:line="197" w:lineRule="exact"/>
      <w:jc w:val="both"/>
    </w:pPr>
    <w:rPr>
      <w:rFonts w:cstheme="minorBidi"/>
      <w:sz w:val="18"/>
      <w:szCs w:val="18"/>
      <w:lang w:eastAsia="en-US"/>
    </w:rPr>
  </w:style>
  <w:style w:type="character" w:customStyle="1" w:styleId="Tahoma75pt">
    <w:name w:val="Основной текст + Tahoma;7;5 pt;Полужирный"/>
    <w:rsid w:val="00E31E8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rsid w:val="00E31E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"/>
    <w:rsid w:val="00E31E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link w:val="2c"/>
    <w:rsid w:val="00E31E83"/>
    <w:rPr>
      <w:rFonts w:ascii="Times New Roman" w:hAnsi="Times New Roman"/>
      <w:b/>
      <w:bCs/>
      <w:spacing w:val="3"/>
      <w:sz w:val="16"/>
      <w:szCs w:val="16"/>
      <w:shd w:val="clear" w:color="auto" w:fill="FFFFFF"/>
    </w:rPr>
  </w:style>
  <w:style w:type="paragraph" w:customStyle="1" w:styleId="2c">
    <w:name w:val="Основной текст (2)"/>
    <w:basedOn w:val="a"/>
    <w:link w:val="2Exact"/>
    <w:rsid w:val="00E31E83"/>
    <w:pPr>
      <w:widowControl w:val="0"/>
      <w:shd w:val="clear" w:color="auto" w:fill="FFFFFF"/>
      <w:spacing w:line="192" w:lineRule="exact"/>
      <w:jc w:val="both"/>
    </w:pPr>
    <w:rPr>
      <w:rFonts w:eastAsiaTheme="minorHAnsi" w:cstheme="minorBidi"/>
      <w:b/>
      <w:bCs/>
      <w:spacing w:val="3"/>
      <w:sz w:val="16"/>
      <w:szCs w:val="16"/>
      <w:lang w:eastAsia="en-US"/>
    </w:rPr>
  </w:style>
  <w:style w:type="character" w:customStyle="1" w:styleId="Exact">
    <w:name w:val="Основной текст Exact"/>
    <w:rsid w:val="00E31E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16"/>
      <w:szCs w:val="16"/>
      <w:u w:val="none"/>
    </w:rPr>
  </w:style>
  <w:style w:type="paragraph" w:customStyle="1" w:styleId="38">
    <w:name w:val="Основной текст3"/>
    <w:basedOn w:val="a"/>
    <w:rsid w:val="00E31E83"/>
    <w:pPr>
      <w:widowControl w:val="0"/>
      <w:shd w:val="clear" w:color="auto" w:fill="FFFFFF"/>
      <w:spacing w:after="1080" w:line="106" w:lineRule="exact"/>
      <w:jc w:val="both"/>
    </w:pPr>
    <w:rPr>
      <w:color w:val="000000"/>
      <w:sz w:val="18"/>
      <w:szCs w:val="18"/>
    </w:rPr>
  </w:style>
  <w:style w:type="character" w:customStyle="1" w:styleId="1e">
    <w:name w:val="Основной текст1"/>
    <w:rsid w:val="00E31E83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Exact">
    <w:name w:val="Основной текст (6) Exact"/>
    <w:link w:val="62"/>
    <w:rsid w:val="00E31E83"/>
    <w:rPr>
      <w:rFonts w:ascii="Times New Roman" w:eastAsia="Times New Roman" w:hAnsi="Times New Roman"/>
      <w:b/>
      <w:bCs/>
      <w:spacing w:val="1"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Exact"/>
    <w:rsid w:val="00E31E83"/>
    <w:pPr>
      <w:widowControl w:val="0"/>
      <w:shd w:val="clear" w:color="auto" w:fill="FFFFFF"/>
      <w:spacing w:line="192" w:lineRule="exact"/>
      <w:jc w:val="both"/>
    </w:pPr>
    <w:rPr>
      <w:rFonts w:cstheme="minorBidi"/>
      <w:b/>
      <w:bCs/>
      <w:spacing w:val="1"/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643552"/>
    <w:pPr>
      <w:widowControl w:val="0"/>
      <w:ind w:left="103"/>
    </w:pPr>
    <w:rPr>
      <w:sz w:val="22"/>
      <w:szCs w:val="22"/>
      <w:lang w:val="en-US" w:eastAsia="en-US"/>
    </w:rPr>
  </w:style>
  <w:style w:type="character" w:customStyle="1" w:styleId="92">
    <w:name w:val="Заголовок №9"/>
    <w:basedOn w:val="a1"/>
    <w:uiPriority w:val="99"/>
    <w:rsid w:val="007B48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3">
    <w:name w:val="Заголовок №9_"/>
    <w:link w:val="910"/>
    <w:uiPriority w:val="99"/>
    <w:rsid w:val="007B48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910">
    <w:name w:val="Заголовок №91"/>
    <w:basedOn w:val="a"/>
    <w:link w:val="93"/>
    <w:uiPriority w:val="99"/>
    <w:rsid w:val="007B48A0"/>
    <w:pPr>
      <w:shd w:val="clear" w:color="auto" w:fill="FFFFFF"/>
      <w:spacing w:before="180" w:after="300" w:line="240" w:lineRule="atLeast"/>
      <w:outlineLvl w:val="8"/>
    </w:pPr>
    <w:rPr>
      <w:rFonts w:eastAsiaTheme="minorHAnsi"/>
      <w:b/>
      <w:bCs/>
      <w:sz w:val="21"/>
      <w:szCs w:val="21"/>
      <w:lang w:eastAsia="en-US"/>
    </w:rPr>
  </w:style>
  <w:style w:type="character" w:customStyle="1" w:styleId="63">
    <w:name w:val="Заголовок №6"/>
    <w:basedOn w:val="a1"/>
    <w:uiPriority w:val="99"/>
    <w:rsid w:val="00F56489"/>
    <w:rPr>
      <w:rFonts w:ascii="Tahoma" w:hAnsi="Tahoma" w:cs="Tahoma"/>
      <w:b/>
      <w:bCs/>
      <w:sz w:val="24"/>
      <w:szCs w:val="24"/>
      <w:shd w:val="clear" w:color="auto" w:fill="FFFFFF"/>
    </w:rPr>
  </w:style>
  <w:style w:type="character" w:customStyle="1" w:styleId="82">
    <w:name w:val="Основной текст (8)"/>
    <w:basedOn w:val="a1"/>
    <w:uiPriority w:val="99"/>
    <w:rsid w:val="00F56489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d">
    <w:name w:val="Основной текст (2)_"/>
    <w:basedOn w:val="a1"/>
    <w:link w:val="212"/>
    <w:uiPriority w:val="99"/>
    <w:locked/>
    <w:rsid w:val="00DB0FBC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d"/>
    <w:uiPriority w:val="99"/>
    <w:rsid w:val="00DB0FBC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2">
    <w:name w:val="Основной текст (2)1"/>
    <w:basedOn w:val="a"/>
    <w:link w:val="2d"/>
    <w:uiPriority w:val="99"/>
    <w:rsid w:val="00DB0FBC"/>
    <w:pPr>
      <w:widowControl w:val="0"/>
      <w:shd w:val="clear" w:color="auto" w:fill="FFFFFF"/>
      <w:spacing w:after="240" w:line="245" w:lineRule="exact"/>
      <w:ind w:hanging="280"/>
      <w:jc w:val="both"/>
    </w:pPr>
    <w:rPr>
      <w:rFonts w:eastAsiaTheme="minorHAnsi"/>
      <w:sz w:val="28"/>
      <w:szCs w:val="28"/>
      <w:lang w:eastAsia="en-US"/>
    </w:rPr>
  </w:style>
  <w:style w:type="character" w:customStyle="1" w:styleId="c8">
    <w:name w:val="c8"/>
    <w:basedOn w:val="a1"/>
    <w:rsid w:val="00F06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ya-uchite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videouro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kolaonlain.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F93DC-1505-445C-B036-25D9AB84D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6945</TotalTime>
  <Pages>40</Pages>
  <Words>7513</Words>
  <Characters>42826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50239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chicago</cp:lastModifiedBy>
  <cp:revision>331</cp:revision>
  <cp:lastPrinted>2022-08-16T10:06:00Z</cp:lastPrinted>
  <dcterms:created xsi:type="dcterms:W3CDTF">2017-03-03T13:36:00Z</dcterms:created>
  <dcterms:modified xsi:type="dcterms:W3CDTF">2022-08-23T10:28:00Z</dcterms:modified>
</cp:coreProperties>
</file>